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0"/>
        <w:gridCol w:w="4676"/>
      </w:tblGrid>
      <w:tr w:rsidR="00525685" w:rsidTr="00525685">
        <w:tc>
          <w:tcPr>
            <w:tcW w:w="4784" w:type="dxa"/>
          </w:tcPr>
          <w:p w:rsidR="00525685" w:rsidRDefault="00525685" w:rsidP="00525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525685" w:rsidRDefault="00697594" w:rsidP="00697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</w:t>
            </w:r>
          </w:p>
          <w:p w:rsidR="00697594" w:rsidRPr="00697594" w:rsidRDefault="00697594" w:rsidP="00697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Постановлением администрации Вознесенского муниципального округа Нижегородской области </w:t>
            </w:r>
          </w:p>
          <w:p w:rsidR="00697594" w:rsidRPr="00697594" w:rsidRDefault="00EB60F9" w:rsidP="00697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bookmarkStart w:id="0" w:name="_GoBack"/>
            <w:bookmarkEnd w:id="0"/>
            <w:r w:rsidR="00697594" w:rsidRPr="0069759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  <w:r w:rsidR="00697594" w:rsidRPr="006975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мая 2023 года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719</w:t>
            </w:r>
          </w:p>
          <w:p w:rsidR="00525685" w:rsidRDefault="00525685" w:rsidP="00525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25685" w:rsidRDefault="00525685" w:rsidP="005256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5685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685" w:rsidRDefault="00525685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11EF" w:rsidRPr="00697594" w:rsidRDefault="00697594" w:rsidP="00FA11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9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FA11EF" w:rsidRPr="00697594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дминистративный регламент </w:t>
      </w:r>
    </w:p>
    <w:p w:rsidR="00FA11EF" w:rsidRPr="00697594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697594" w:rsidRPr="00697594">
        <w:rPr>
          <w:rFonts w:ascii="Times New Roman" w:hAnsi="Times New Roman" w:cs="Times New Roman"/>
          <w:b/>
          <w:bCs/>
          <w:sz w:val="28"/>
          <w:szCs w:val="28"/>
        </w:rPr>
        <w:t xml:space="preserve">Вознесенского муниципального округа Нижегородской области </w:t>
      </w:r>
      <w:r w:rsidRPr="0069759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697594">
        <w:rPr>
          <w:rFonts w:ascii="Times New Roman" w:hAnsi="Times New Roman" w:cs="Times New Roman"/>
          <w:b/>
          <w:bCs/>
          <w:sz w:val="28"/>
          <w:szCs w:val="28"/>
        </w:rPr>
        <w:t>предоставлению муниципальной услуги</w:t>
      </w:r>
      <w:r w:rsidR="00311AB8" w:rsidRPr="006975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06C7" w:rsidRPr="0069759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40D27" w:rsidRPr="00697594">
        <w:rPr>
          <w:rFonts w:ascii="Times New Roman" w:hAnsi="Times New Roman" w:cs="Times New Roman"/>
          <w:b/>
          <w:sz w:val="28"/>
          <w:szCs w:val="28"/>
        </w:rPr>
        <w:t>Принятие граждан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6D6BB9" w:rsidRPr="0069759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697594" w:rsidRPr="00697594" w:rsidRDefault="00697594" w:rsidP="00FA11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(далее</w:t>
      </w:r>
      <w:r w:rsidR="00CA07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="00CA07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Регламент)</w:t>
      </w:r>
    </w:p>
    <w:p w:rsidR="00FA11EF" w:rsidRPr="00697594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85273" w:rsidRPr="00697594" w:rsidRDefault="00FA11EF" w:rsidP="00FA11E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86447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F85273" w:rsidRPr="00697594" w:rsidRDefault="00F85273" w:rsidP="00FA11EF">
      <w:pPr>
        <w:autoSpaceDE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5273" w:rsidRPr="00697594" w:rsidRDefault="00F85273" w:rsidP="0069759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 Административный регламент муниципального образования </w:t>
      </w:r>
      <w:r w:rsidR="00697594" w:rsidRPr="00697594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="00697594" w:rsidRPr="006975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87275" w:rsidRPr="00697594">
        <w:rPr>
          <w:rFonts w:ascii="Times New Roman" w:hAnsi="Times New Roman" w:cs="Times New Roman"/>
          <w:sz w:val="28"/>
          <w:szCs w:val="28"/>
        </w:rPr>
        <w:t>по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="0068727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 «</w:t>
      </w:r>
      <w:r w:rsidR="00540D27" w:rsidRPr="00697594">
        <w:rPr>
          <w:rFonts w:ascii="Times New Roman" w:hAnsi="Times New Roman" w:cs="Times New Roman"/>
          <w:sz w:val="28"/>
          <w:szCs w:val="28"/>
        </w:rPr>
        <w:t>Принятие граждан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» (далее -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участников отношений, возникающих при организации муниципальной услуги, и определяет</w:t>
      </w:r>
      <w:proofErr w:type="gramEnd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последовательность действий (административных процедур) при осуществлении полномочий по организации муниципальной услуги, </w:t>
      </w:r>
      <w:r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порядок взаимодействия между </w:t>
      </w:r>
      <w:r w:rsidR="002D407E"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администрацией </w:t>
      </w:r>
      <w:r w:rsid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Вознесенского муниципального округа Ниж</w:t>
      </w:r>
      <w:r w:rsidR="00CA07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егородской области (далее–</w:t>
      </w:r>
      <w:r w:rsidR="008A5B22"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Администрация) </w:t>
      </w:r>
      <w:r w:rsidR="002D407E"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 физичес</w:t>
      </w:r>
      <w:r w:rsidR="00AD7B02"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кими лицами, </w:t>
      </w:r>
      <w:r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при предоставлении муниципальной услуги, а также порядок обжалования действий (бездействия) </w:t>
      </w:r>
      <w:r w:rsidR="0030187B"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органа, предоставляющего муниципальную </w:t>
      </w:r>
      <w:r w:rsidR="00CA074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услугу, муниципальных служащих </w:t>
      </w:r>
      <w:r w:rsidRPr="0069759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при предоставлении муниципальной услуги.</w:t>
      </w:r>
    </w:p>
    <w:p w:rsidR="002B7F4F" w:rsidRPr="00697594" w:rsidRDefault="002B7F4F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1.</w:t>
      </w:r>
      <w:r w:rsidR="005E49F3" w:rsidRPr="00697594">
        <w:rPr>
          <w:rFonts w:ascii="Times New Roman" w:hAnsi="Times New Roman" w:cs="Times New Roman"/>
          <w:sz w:val="28"/>
          <w:szCs w:val="28"/>
        </w:rPr>
        <w:t>2</w:t>
      </w:r>
      <w:r w:rsidRPr="00697594">
        <w:rPr>
          <w:rFonts w:ascii="Times New Roman" w:hAnsi="Times New Roman" w:cs="Times New Roman"/>
          <w:sz w:val="28"/>
          <w:szCs w:val="28"/>
        </w:rPr>
        <w:t>.  Круг заявителей при предоставлении муниципальной услуги.</w:t>
      </w:r>
    </w:p>
    <w:p w:rsidR="002B7F4F" w:rsidRPr="00697594" w:rsidRDefault="00AB738A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>1.2.</w:t>
      </w:r>
      <w:r w:rsidR="005E49F3" w:rsidRPr="00697594">
        <w:rPr>
          <w:rFonts w:ascii="Times New Roman" w:hAnsi="Times New Roman" w:cs="Times New Roman"/>
          <w:sz w:val="28"/>
          <w:szCs w:val="28"/>
        </w:rPr>
        <w:t>1.</w:t>
      </w:r>
      <w:r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2B7F4F" w:rsidRPr="00697594">
        <w:rPr>
          <w:rFonts w:ascii="Times New Roman" w:hAnsi="Times New Roman" w:cs="Times New Roman"/>
          <w:sz w:val="28"/>
          <w:szCs w:val="28"/>
        </w:rPr>
        <w:t xml:space="preserve">За предоставлением муниципальной услуги вправе обратиться </w:t>
      </w:r>
      <w:r w:rsidR="00BC0A15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 Российской Федерации</w:t>
      </w:r>
      <w:r w:rsidR="002B7F4F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заявители).</w:t>
      </w:r>
    </w:p>
    <w:p w:rsidR="00BC0A15" w:rsidRPr="00697594" w:rsidRDefault="00BC0A15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От имени недееспособных граждан с заявлением обращается законный представитель.</w:t>
      </w:r>
    </w:p>
    <w:p w:rsidR="007A7C5F" w:rsidRPr="00697594" w:rsidRDefault="004F5128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E49F3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0A15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49F3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Положения, предусмотренные </w:t>
      </w:r>
      <w:r w:rsidR="00687275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="000504B6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егламентом в отношении заявителя, распространяются на его представителя. </w:t>
      </w:r>
    </w:p>
    <w:p w:rsidR="002B776C" w:rsidRPr="00697594" w:rsidRDefault="00404EFC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 </w:t>
      </w:r>
      <w:r w:rsidR="002B776C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членам семьи заявителя относятся постоянно про</w:t>
      </w:r>
      <w:r w:rsidR="009F7D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живающие совместно с заявителем</w:t>
      </w:r>
      <w:r w:rsidR="002B776C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супруг, дети и родители. Другие родственники, нетрудоспособные иждивенцы и в исключительных случаях иные граждане могут быть признаны членами семьи гражданина, если они </w:t>
      </w:r>
      <w:r w:rsidR="002B776C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вселены им в качестве членов его семьи.</w:t>
      </w:r>
    </w:p>
    <w:p w:rsidR="00404EFC" w:rsidRPr="00697594" w:rsidRDefault="002B776C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1.2.5. Состав семьи определяется </w:t>
      </w:r>
      <w:proofErr w:type="gramStart"/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месяц подачи заявления о </w:t>
      </w:r>
      <w:r w:rsidR="006A428B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постановке граждан на учет в целях признания граждан нуждающимися в предоставлении</w:t>
      </w:r>
      <w:proofErr w:type="gramEnd"/>
      <w:r w:rsidR="006A428B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по договорам найма жилых помещений муниципального жилищного фонда социального использования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F5128" w:rsidRPr="00697594" w:rsidRDefault="004F5128" w:rsidP="009F7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порядку информирования о предоставлении муниципальной услуги.</w:t>
      </w:r>
    </w:p>
    <w:p w:rsidR="00BC0A15" w:rsidRPr="00697594" w:rsidRDefault="004F5128" w:rsidP="009F7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r w:rsidR="00BC0A15" w:rsidRPr="00697594">
        <w:rPr>
          <w:rFonts w:ascii="Times New Roman" w:hAnsi="Times New Roman" w:cs="Times New Roman"/>
          <w:sz w:val="28"/>
          <w:szCs w:val="28"/>
          <w:lang w:eastAsia="ru-RU"/>
        </w:rPr>
        <w:t>Для получения информации по вопроса</w:t>
      </w:r>
      <w:r w:rsidR="006D147A">
        <w:rPr>
          <w:rFonts w:ascii="Times New Roman" w:hAnsi="Times New Roman" w:cs="Times New Roman"/>
          <w:sz w:val="28"/>
          <w:szCs w:val="28"/>
          <w:lang w:eastAsia="ru-RU"/>
        </w:rPr>
        <w:t>м предоставления  муниципальной</w:t>
      </w:r>
      <w:r w:rsidR="00BC0A1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услуги и услуг, которые являют</w:t>
      </w:r>
      <w:r w:rsidR="006D147A">
        <w:rPr>
          <w:rFonts w:ascii="Times New Roman" w:hAnsi="Times New Roman" w:cs="Times New Roman"/>
          <w:sz w:val="28"/>
          <w:szCs w:val="28"/>
          <w:lang w:eastAsia="ru-RU"/>
        </w:rPr>
        <w:t>ся необходимыми и обязательными</w:t>
      </w:r>
      <w:r w:rsidR="00BC0A1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для предоставления муниципальной услуги, сведений о ходе предоставления указанных услуг заинтересованные лица вправе обратиться в Администрац</w:t>
      </w:r>
      <w:r w:rsidR="006D147A">
        <w:rPr>
          <w:rFonts w:ascii="Times New Roman" w:hAnsi="Times New Roman" w:cs="Times New Roman"/>
          <w:sz w:val="28"/>
          <w:szCs w:val="28"/>
          <w:lang w:eastAsia="ru-RU"/>
        </w:rPr>
        <w:t>ию любым из указанных способов:</w:t>
      </w:r>
      <w:r w:rsidR="00BC0A1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устной форме – по телефону к специалисту Администрации;  в письменной форме – лично (через уполномоченного представителя) в часы приема  либо направлением почтового отправления в адрес Администрации, в электронной форме – по адресу электронной почты Администрации.</w:t>
      </w:r>
    </w:p>
    <w:p w:rsidR="00A756BD" w:rsidRPr="00697594" w:rsidRDefault="00A756BD" w:rsidP="009F7DE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личном обраще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нии</w:t>
      </w:r>
      <w:r w:rsidR="0085376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заинтересованного лица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="001968E9" w:rsidRPr="001968E9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1968E9" w:rsidRPr="001968E9">
        <w:rPr>
          <w:rFonts w:ascii="Times New Roman" w:hAnsi="Times New Roman" w:cs="Times New Roman"/>
          <w:sz w:val="28"/>
          <w:szCs w:val="28"/>
          <w:lang w:eastAsia="ru-RU"/>
        </w:rPr>
        <w:t>уктурного подразделения администрации округа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подробно и в вежливой (корректной) форме информирует обратившихся 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заинтересованных лиц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вопросам, указанным в абзаце первом настоящего подпункта. Время ожидания в очереди для получения информации о процедуре  предоставления муниципальной услуги при личном обращении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гражданина не должно превышать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15 минут. </w:t>
      </w:r>
      <w:r w:rsidR="004210E4" w:rsidRPr="00697594">
        <w:rPr>
          <w:rFonts w:ascii="Times New Roman" w:hAnsi="Times New Roman" w:cs="Times New Roman"/>
          <w:sz w:val="28"/>
          <w:szCs w:val="28"/>
          <w:lang w:eastAsia="ru-RU"/>
        </w:rPr>
        <w:t>Время информирования одного гражданина  составляет не более 15 минут.</w:t>
      </w:r>
    </w:p>
    <w:p w:rsidR="004210E4" w:rsidRPr="00697594" w:rsidRDefault="004210E4" w:rsidP="009F7DE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поступлении обращения в письменной форме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4210E4" w:rsidRPr="00697594" w:rsidRDefault="004210E4" w:rsidP="009F7DE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Ответ на поступившее обращение направляется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Pr="001968E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7275" w:rsidRPr="001968E9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адресу, указанному на почтовом конверте, или электронному адресу.</w:t>
      </w:r>
    </w:p>
    <w:p w:rsidR="004210E4" w:rsidRPr="00697594" w:rsidRDefault="004210E4" w:rsidP="009F7DE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Письменные обращения </w:t>
      </w:r>
      <w:r w:rsidR="00853767" w:rsidRPr="00697594">
        <w:rPr>
          <w:rFonts w:ascii="Times New Roman" w:hAnsi="Times New Roman" w:cs="Times New Roman"/>
          <w:sz w:val="28"/>
          <w:szCs w:val="28"/>
          <w:lang w:eastAsia="ru-RU"/>
        </w:rPr>
        <w:t>заинтересованных лиц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вопросам, указанным в абзаце первом настоящего подпункта, включая обращения, поступившие по электронной почте, регистрируются в течение 1 рабочего дня со дня поступления и рассматриваются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="00261621" w:rsidRPr="001968E9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1968E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времени подготовки ответа </w:t>
      </w:r>
      <w:r w:rsidR="0085376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заинтересованному лицу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 срок, не превышающий 15 </w:t>
      </w:r>
      <w:r w:rsidR="0095050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дней со дня регистрации обращения. </w:t>
      </w:r>
      <w:proofErr w:type="gramEnd"/>
    </w:p>
    <w:p w:rsidR="004210E4" w:rsidRPr="00697594" w:rsidRDefault="004210E4" w:rsidP="009F7DE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ответах на телефонные з</w:t>
      </w:r>
      <w:r w:rsidR="009F7DE0">
        <w:rPr>
          <w:rFonts w:ascii="Times New Roman" w:hAnsi="Times New Roman" w:cs="Times New Roman"/>
          <w:sz w:val="28"/>
          <w:szCs w:val="28"/>
          <w:lang w:eastAsia="ru-RU"/>
        </w:rPr>
        <w:t>вонки</w:t>
      </w:r>
      <w:r w:rsidR="0085376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заинтересованных лиц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="00261621" w:rsidRPr="001968E9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  Администрации</w:t>
      </w:r>
      <w:r w:rsidR="001968E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подробно и в вежливой (корректной) форме информируют обратившихся по вопросам, указанным в абзаце первом настоящего подпункта.</w:t>
      </w:r>
    </w:p>
    <w:p w:rsidR="004210E4" w:rsidRPr="00697594" w:rsidRDefault="004210E4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Ответ на телефонный звонок должен начинаться с информации о наименовании </w:t>
      </w:r>
      <w:r w:rsidR="00402E61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 или структурного подразделения, в которую позвонил </w:t>
      </w:r>
      <w:r w:rsidR="00853767" w:rsidRPr="00697594">
        <w:rPr>
          <w:rFonts w:ascii="Times New Roman" w:hAnsi="Times New Roman" w:cs="Times New Roman"/>
          <w:sz w:val="28"/>
          <w:szCs w:val="28"/>
          <w:lang w:eastAsia="ru-RU"/>
        </w:rPr>
        <w:t>заинтересованное лицо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фамилии, имени и отчестве 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(последнее – при наличии) и должности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специалиста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принявшего телефонный звонок. При невозможности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структурного подразделения </w:t>
      </w:r>
      <w:r w:rsidR="00261621" w:rsidRPr="001968E9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>принявшего телефонный звонок, самостоятельно ответить на поставленные вопросы телефонный звонок должен быть переадресован (переведен) на друго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го специалиста </w:t>
      </w:r>
      <w:r w:rsidR="00261621" w:rsidRPr="001968E9">
        <w:rPr>
          <w:rFonts w:ascii="Times New Roman" w:hAnsi="Times New Roman" w:cs="Times New Roman"/>
          <w:sz w:val="28"/>
          <w:szCs w:val="28"/>
          <w:lang w:eastAsia="ru-RU"/>
        </w:rPr>
        <w:t>структурно</w:t>
      </w:r>
      <w:r w:rsidR="001968E9">
        <w:rPr>
          <w:rFonts w:ascii="Times New Roman" w:hAnsi="Times New Roman" w:cs="Times New Roman"/>
          <w:sz w:val="28"/>
          <w:szCs w:val="28"/>
          <w:lang w:eastAsia="ru-RU"/>
        </w:rPr>
        <w:t>го подразделения  Администрации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или же обратившемуся лицу должен быть сообщен телефонный номер, по которому можно п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олучить необходимую информацию. 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Время информирования одного </w:t>
      </w:r>
      <w:r w:rsidR="004603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заинтересованного лица 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 телефону составляет не более 10 минут. </w:t>
      </w:r>
    </w:p>
    <w:p w:rsidR="00114D0A" w:rsidRPr="00BE006F" w:rsidRDefault="00114D0A" w:rsidP="00BE006F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006F">
        <w:rPr>
          <w:rFonts w:ascii="Times New Roman" w:hAnsi="Times New Roman" w:cs="Times New Roman"/>
          <w:sz w:val="28"/>
          <w:szCs w:val="28"/>
          <w:lang w:eastAsia="ru-RU"/>
        </w:rPr>
        <w:t>Если для подготовки ответа требуется продолжит</w:t>
      </w:r>
      <w:r w:rsidR="00FA69CC" w:rsidRPr="00BE006F">
        <w:rPr>
          <w:rFonts w:ascii="Times New Roman" w:hAnsi="Times New Roman" w:cs="Times New Roman"/>
          <w:sz w:val="28"/>
          <w:szCs w:val="28"/>
          <w:lang w:eastAsia="ru-RU"/>
        </w:rPr>
        <w:t xml:space="preserve">ельное время, </w:t>
      </w:r>
      <w:r w:rsidR="00261621" w:rsidRPr="00BE006F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="00261621" w:rsidRPr="00BE006F">
        <w:rPr>
          <w:rFonts w:ascii="Times New Roman" w:hAnsi="Times New Roman" w:cs="Times New Roman"/>
          <w:sz w:val="28"/>
          <w:szCs w:val="28"/>
          <w:lang w:eastAsia="ru-RU"/>
        </w:rPr>
        <w:t>ст</w:t>
      </w:r>
      <w:r w:rsidR="002E1D9B" w:rsidRPr="00BE00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68E9" w:rsidRPr="00BE006F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1968E9" w:rsidRPr="00BE006F">
        <w:rPr>
          <w:rFonts w:ascii="Times New Roman" w:hAnsi="Times New Roman" w:cs="Times New Roman"/>
          <w:sz w:val="28"/>
          <w:szCs w:val="28"/>
          <w:lang w:eastAsia="ru-RU"/>
        </w:rPr>
        <w:t xml:space="preserve">уктурного подразделения </w:t>
      </w:r>
      <w:r w:rsidR="00261621" w:rsidRPr="00BE006F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BE006F">
        <w:rPr>
          <w:rFonts w:ascii="Times New Roman" w:hAnsi="Times New Roman" w:cs="Times New Roman"/>
          <w:sz w:val="28"/>
          <w:szCs w:val="28"/>
          <w:lang w:eastAsia="ru-RU"/>
        </w:rPr>
        <w:t>, осуществляющ</w:t>
      </w:r>
      <w:r w:rsidR="00261621" w:rsidRPr="00BE006F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Pr="00BE006F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информирование, может предложить заявителю обратит</w:t>
      </w:r>
      <w:r w:rsidR="00BE006F">
        <w:rPr>
          <w:rFonts w:ascii="Times New Roman" w:hAnsi="Times New Roman" w:cs="Times New Roman"/>
          <w:sz w:val="28"/>
          <w:szCs w:val="28"/>
          <w:lang w:eastAsia="ru-RU"/>
        </w:rPr>
        <w:t xml:space="preserve">ься за необходимой информацией </w:t>
      </w:r>
      <w:r w:rsidRPr="00BE006F">
        <w:rPr>
          <w:rFonts w:ascii="Times New Roman" w:hAnsi="Times New Roman" w:cs="Times New Roman"/>
          <w:sz w:val="28"/>
          <w:szCs w:val="28"/>
          <w:lang w:eastAsia="ru-RU"/>
        </w:rPr>
        <w:t>в письменном виде или по электронной почте либо согласовать другое время устного информирования.</w:t>
      </w:r>
    </w:p>
    <w:p w:rsidR="00114D0A" w:rsidRPr="00697594" w:rsidRDefault="00261621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Pr="001968E9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1968E9">
        <w:rPr>
          <w:rFonts w:ascii="Times New Roman" w:hAnsi="Times New Roman" w:cs="Times New Roman"/>
          <w:sz w:val="28"/>
          <w:szCs w:val="28"/>
          <w:lang w:eastAsia="ru-RU"/>
        </w:rPr>
        <w:t>уктурно</w:t>
      </w:r>
      <w:r w:rsidR="001968E9" w:rsidRPr="001968E9">
        <w:rPr>
          <w:rFonts w:ascii="Times New Roman" w:hAnsi="Times New Roman" w:cs="Times New Roman"/>
          <w:sz w:val="28"/>
          <w:szCs w:val="28"/>
          <w:lang w:eastAsia="ru-RU"/>
        </w:rPr>
        <w:t>го подразделения  Администрации</w:t>
      </w:r>
      <w:r w:rsidR="00114D0A" w:rsidRPr="006975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14D0A" w:rsidRPr="00697594">
        <w:rPr>
          <w:rFonts w:ascii="Times New Roman" w:hAnsi="Times New Roman" w:cs="Times New Roman"/>
          <w:sz w:val="28"/>
          <w:szCs w:val="28"/>
          <w:lang w:eastAsia="ru-RU"/>
        </w:rPr>
        <w:t>не вправе осуществлять информирование по вопросам, не указанным в абзаце первом настоящего подпункта.</w:t>
      </w:r>
    </w:p>
    <w:p w:rsidR="003A474C" w:rsidRPr="00697594" w:rsidRDefault="00EC4CB0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Информирование по вопросам, указанным в абзаце первом настоящего подпункта, осуществляется также в форме письменного информирования путем размещения информации в печатной ф</w:t>
      </w:r>
      <w:r w:rsidR="00967C63" w:rsidRPr="00697594">
        <w:rPr>
          <w:rFonts w:ascii="Times New Roman" w:hAnsi="Times New Roman" w:cs="Times New Roman"/>
          <w:sz w:val="28"/>
          <w:szCs w:val="28"/>
          <w:lang w:eastAsia="ru-RU"/>
        </w:rPr>
        <w:t>орме на информационных стендах 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дминистрации, публикации информационных материалов о предоставлении муниципальн</w:t>
      </w:r>
      <w:r w:rsidR="00FA69CC" w:rsidRPr="00697594">
        <w:rPr>
          <w:rFonts w:ascii="Times New Roman" w:hAnsi="Times New Roman" w:cs="Times New Roman"/>
          <w:sz w:val="28"/>
          <w:szCs w:val="28"/>
          <w:lang w:eastAsia="ru-RU"/>
        </w:rPr>
        <w:t>ой услуги на официальном сайте 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 в инфор</w:t>
      </w:r>
      <w:r w:rsidR="00BE006F">
        <w:rPr>
          <w:rFonts w:ascii="Times New Roman" w:hAnsi="Times New Roman" w:cs="Times New Roman"/>
          <w:sz w:val="28"/>
          <w:szCs w:val="28"/>
          <w:lang w:eastAsia="ru-RU"/>
        </w:rPr>
        <w:t xml:space="preserve">мационно-телекоммуникационной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сети «Интернет» по адресу: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:// </w:t>
      </w:r>
      <w:r w:rsidR="009F7DE0" w:rsidRPr="00410FDA">
        <w:rPr>
          <w:rFonts w:ascii="Times New Roman" w:hAnsi="Times New Roman" w:cs="Times New Roman"/>
          <w:sz w:val="28"/>
          <w:szCs w:val="28"/>
        </w:rPr>
        <w:t>voznesenskoe.52gov.ru</w:t>
      </w:r>
      <w:r w:rsidR="009F7DE0" w:rsidRPr="00410F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официальный адрес администрации), а также в государственной информационной системе Нижегородской области «Единый </w:t>
      </w:r>
      <w:r w:rsidR="007A280A" w:rsidRPr="0069759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нтернет-портал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области», </w:t>
      </w:r>
      <w:r w:rsidR="003A474C" w:rsidRPr="00697594">
        <w:rPr>
          <w:rFonts w:ascii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системе «Единый портал государственных и муниципальных услуг (функций)».</w:t>
      </w:r>
    </w:p>
    <w:p w:rsidR="003A474C" w:rsidRPr="00697594" w:rsidRDefault="003A474C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Информация, указанная в настоящем пункте, предоставляется бесплатно.</w:t>
      </w:r>
    </w:p>
    <w:p w:rsidR="00E41099" w:rsidRPr="00697594" w:rsidRDefault="003A474C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.2.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Справочная информация о мес</w:t>
      </w:r>
      <w:r w:rsidR="00967C63" w:rsidRPr="00697594">
        <w:rPr>
          <w:rFonts w:ascii="Times New Roman" w:hAnsi="Times New Roman" w:cs="Times New Roman"/>
          <w:sz w:val="28"/>
          <w:szCs w:val="28"/>
          <w:lang w:eastAsia="ru-RU"/>
        </w:rPr>
        <w:t>те нахождения и графике работы 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</w:t>
      </w:r>
      <w:r w:rsidR="00967C63" w:rsidRPr="00697594">
        <w:rPr>
          <w:rFonts w:ascii="Times New Roman" w:hAnsi="Times New Roman" w:cs="Times New Roman"/>
          <w:sz w:val="28"/>
          <w:szCs w:val="28"/>
          <w:lang w:eastAsia="ru-RU"/>
        </w:rPr>
        <w:t>ции, адресе официального сайта 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дминистрации, электронной почте и (форме) обратной связи в информационно-телекоммуникационной сети «Интернет», а также обобщенная информация по вопросам  предоставления  муниципальной услуги со ссылками на нормативные правовые акты Российской Федерации и Нижегородской области  размещается на официальном сайте администрации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:// </w:t>
      </w:r>
      <w:r w:rsidR="00057B8C" w:rsidRPr="00410FDA">
        <w:rPr>
          <w:rFonts w:ascii="Times New Roman" w:hAnsi="Times New Roman" w:cs="Times New Roman"/>
          <w:sz w:val="28"/>
          <w:szCs w:val="28"/>
        </w:rPr>
        <w:t>voznesenskoe.52gov.ru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на сайте государственной информационной системы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 Нижегородской области «Единый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государственных и муниципальных услуг (функций) Нижегородской области»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gu</w:t>
      </w:r>
      <w:proofErr w:type="spell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nnov</w:t>
      </w:r>
      <w:proofErr w:type="spell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325D5B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687275"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(далее – Единый Интернет-портал государственных и муниципальных услуг (функций) Нижегородской области)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в федеральной государственной информационной системе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«Единый портал государственных и муниципальных услуг (функций)»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gosuslugi</w:t>
      </w:r>
      <w:proofErr w:type="spell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325D5B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687275"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(далее – Единый портал государственных и муниципальных услуг (функций)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системе «Федеральный реестр государственных и муниципальных услуг (функций)»</w:t>
      </w:r>
      <w:r w:rsidR="00D57B42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>(далее – федеральный реестр</w:t>
      </w:r>
      <w:proofErr w:type="gramEnd"/>
      <w:r w:rsidR="00261621" w:rsidRPr="006975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C164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печатной форме на информационных стендах, расположенных в местах предоставления муниципальной услуги.  </w:t>
      </w:r>
    </w:p>
    <w:p w:rsidR="00114D0A" w:rsidRPr="00697594" w:rsidRDefault="00E41099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Администрация в установленном порядке обеспечивает размещение и актуализацию справочной и</w:t>
      </w:r>
      <w:r w:rsidR="00967C63" w:rsidRPr="00697594">
        <w:rPr>
          <w:rFonts w:ascii="Times New Roman" w:hAnsi="Times New Roman" w:cs="Times New Roman"/>
          <w:sz w:val="28"/>
          <w:szCs w:val="28"/>
          <w:lang w:eastAsia="ru-RU"/>
        </w:rPr>
        <w:t>нформации на официальном сайте 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 и в соответствующих разделах федерального реестра.</w:t>
      </w:r>
    </w:p>
    <w:p w:rsidR="0030187B" w:rsidRPr="00697594" w:rsidRDefault="00057B8C" w:rsidP="00057B8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Справочная информация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14D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месте нахождения и графике работы, номерах телефонов, размещается  на сайте </w:t>
      </w:r>
      <w:r w:rsidR="00967C63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дминистрации, </w:t>
      </w:r>
      <w:r w:rsidR="005E69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>Един</w:t>
      </w:r>
      <w:r w:rsidR="005E69B3" w:rsidRPr="00697594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Интернет-портал</w:t>
      </w:r>
      <w:r w:rsidR="005E69B3" w:rsidRPr="0069759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</w:t>
      </w:r>
      <w:r>
        <w:rPr>
          <w:rFonts w:ascii="Times New Roman" w:hAnsi="Times New Roman" w:cs="Times New Roman"/>
          <w:sz w:val="28"/>
          <w:szCs w:val="28"/>
          <w:lang w:eastAsia="ru-RU"/>
        </w:rPr>
        <w:t>(функций) Нижегородской области</w:t>
      </w:r>
      <w:r w:rsidR="0030187B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.3.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стенде Администрации, и на сайте Администрации размещается следующая информация: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извлечения из текста настоящего Регламента (полная версия размещается на сайте Администрации в информационно-телекоммуникационной сети Интернет</w:t>
      </w:r>
      <w:r w:rsidR="00057B8C" w:rsidRPr="00057B8C">
        <w:rPr>
          <w:rFonts w:ascii="Times New Roman" w:hAnsi="Times New Roman" w:cs="Times New Roman"/>
          <w:sz w:val="28"/>
          <w:szCs w:val="28"/>
        </w:rPr>
        <w:t xml:space="preserve"> </w:t>
      </w:r>
      <w:r w:rsidR="00057B8C" w:rsidRPr="00697594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="00057B8C">
        <w:rPr>
          <w:rFonts w:ascii="Times New Roman" w:hAnsi="Times New Roman" w:cs="Times New Roman"/>
          <w:sz w:val="28"/>
          <w:szCs w:val="28"/>
          <w:lang w:eastAsia="ru-RU"/>
        </w:rPr>
        <w:t>://</w:t>
      </w:r>
      <w:r w:rsidR="00057B8C" w:rsidRPr="00410FDA">
        <w:rPr>
          <w:rFonts w:ascii="Times New Roman" w:hAnsi="Times New Roman" w:cs="Times New Roman"/>
          <w:sz w:val="28"/>
          <w:szCs w:val="28"/>
        </w:rPr>
        <w:t>voznesenskoe.52gov.ru</w:t>
      </w:r>
      <w:r w:rsidR="00261621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расположения, режим работы, номера телефонов Администрации, адрес </w:t>
      </w:r>
      <w:r w:rsidR="00057B8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 Администрации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о должностных лицах Администрации, предоставляющих муниципальную услугу: Ф.И.О., место размещения, часы приема;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заявлений </w:t>
      </w:r>
      <w:r w:rsidRPr="00057B8C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уведомлений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используемые при предоставлении муниципальной услуги, а также предъявляемые к ним требования;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</w:t>
      </w:r>
      <w:r w:rsidR="00BE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административных процедур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отказа в приеме документов, основания для отказа в предоставлении  муниципальной услуги;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обжалования решений, действий или бездействия должностных лиц, предоставляющих муниципальную услугу;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иная информация, обязательное предоставление которой предусмотрено законодательством Российской Федерации.</w:t>
      </w:r>
    </w:p>
    <w:p w:rsidR="00950509" w:rsidRPr="00697594" w:rsidRDefault="00950509" w:rsidP="00057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информации о предоставлении муниципальной услуги осуществляется ее периодическое обновление.</w:t>
      </w:r>
    </w:p>
    <w:p w:rsidR="00950509" w:rsidRPr="00697594" w:rsidRDefault="00950509" w:rsidP="00057B8C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На Едином портале государственных и муниципальных услуг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(функций),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Едином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государственных и муниципальных услуг (функций) Нижегородской области,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следующая информация:</w:t>
      </w:r>
    </w:p>
    <w:p w:rsidR="00950509" w:rsidRPr="00697594" w:rsidRDefault="00950509" w:rsidP="00057B8C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:rsidR="00950509" w:rsidRPr="00697594" w:rsidRDefault="00950509" w:rsidP="00057B8C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заявителей;</w:t>
      </w:r>
    </w:p>
    <w:p w:rsidR="00950509" w:rsidRPr="00697594" w:rsidRDefault="00950509" w:rsidP="00057B8C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услуги;</w:t>
      </w:r>
    </w:p>
    <w:p w:rsidR="00950509" w:rsidRPr="00697594" w:rsidRDefault="00950509" w:rsidP="00057B8C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50509" w:rsidRPr="00697594" w:rsidRDefault="00950509" w:rsidP="00057B8C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государственной пошлины (платы), взимаемой за предоставление муниципальной услуги;</w:t>
      </w:r>
    </w:p>
    <w:p w:rsidR="00950509" w:rsidRPr="00697594" w:rsidRDefault="00950509" w:rsidP="00057B8C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муниципальной услуги, в том числе основания для отказа в приеме документов;</w:t>
      </w:r>
    </w:p>
    <w:p w:rsidR="00950509" w:rsidRPr="00697594" w:rsidRDefault="00950509" w:rsidP="00AE1F8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50509" w:rsidRPr="00697594" w:rsidRDefault="00950509" w:rsidP="00AE1F81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заявлений (уведомлений, сообщений), используемые при предоставлении муниципальной услуги.</w:t>
      </w:r>
    </w:p>
    <w:p w:rsidR="00950509" w:rsidRPr="00697594" w:rsidRDefault="00950509" w:rsidP="00AE1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00AA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.5.Информация на Едином портале государственных и муниципальных</w:t>
      </w:r>
      <w:r w:rsidR="00AE1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(функций),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Едином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государственных и муниципальных услуг (функций) Нижегородской области,</w:t>
      </w:r>
      <w:r w:rsidR="00325D5B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официальном сайте Администрации о порядке и сроках предоставления муниципальной услуги предоставляется заявителю бесплатно.</w:t>
      </w:r>
    </w:p>
    <w:p w:rsidR="00950509" w:rsidRPr="00697594" w:rsidRDefault="00950509" w:rsidP="00AE1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</w:t>
      </w:r>
      <w:r w:rsidR="00AE1F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заинтересованным лицом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 </w:t>
      </w:r>
      <w:proofErr w:type="gramEnd"/>
    </w:p>
    <w:p w:rsidR="0002191F" w:rsidRPr="00697594" w:rsidRDefault="0002191F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C5F" w:rsidRPr="00697594" w:rsidRDefault="00F86447" w:rsidP="0049191C">
      <w:pPr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7A7C5F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7A7C5F" w:rsidRPr="00697594" w:rsidRDefault="007A7C5F" w:rsidP="0049191C">
      <w:pPr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7C5F" w:rsidRPr="00697594" w:rsidRDefault="007A7C5F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2.1. Наименование муниципальной услуги</w:t>
      </w:r>
      <w:r w:rsidR="00927DF0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2BDA" w:rsidRPr="00697594" w:rsidRDefault="00FD6DD0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Принятие граждан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2E2BD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7E90" w:rsidRPr="00697594" w:rsidRDefault="00987E90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2.2.Наименование органа, предоставляющего муниципальную услугу</w:t>
      </w:r>
      <w:r w:rsidR="00927DF0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068A" w:rsidRPr="00697594" w:rsidRDefault="0029343C" w:rsidP="00AE1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2.2.1. </w:t>
      </w:r>
      <w:r w:rsidR="002C068A" w:rsidRPr="00697594">
        <w:rPr>
          <w:rFonts w:ascii="Times New Roman" w:hAnsi="Times New Roman" w:cs="Times New Roman"/>
          <w:iCs/>
          <w:sz w:val="28"/>
          <w:szCs w:val="28"/>
        </w:rPr>
        <w:t xml:space="preserve">Предоставление муниципальной услуги осуществляет администрация муниципального образования </w:t>
      </w:r>
      <w:r w:rsidR="00AE1F81">
        <w:rPr>
          <w:rFonts w:ascii="Times New Roman" w:hAnsi="Times New Roman" w:cs="Times New Roman"/>
          <w:iCs/>
          <w:sz w:val="28"/>
          <w:szCs w:val="28"/>
        </w:rPr>
        <w:t>Вознесенского муниципального округа Нижегородской области</w:t>
      </w:r>
      <w:r w:rsidR="002C068A" w:rsidRPr="00697594">
        <w:rPr>
          <w:rFonts w:ascii="Times New Roman" w:hAnsi="Times New Roman" w:cs="Times New Roman"/>
          <w:sz w:val="28"/>
          <w:szCs w:val="28"/>
        </w:rPr>
        <w:t>.</w:t>
      </w:r>
    </w:p>
    <w:p w:rsidR="00965167" w:rsidRPr="00AE1F81" w:rsidRDefault="00965167" w:rsidP="00AE1F81">
      <w:pPr>
        <w:pStyle w:val="ConsPlusNormal"/>
        <w:ind w:firstLine="709"/>
        <w:jc w:val="both"/>
      </w:pPr>
      <w:r w:rsidRPr="00697594">
        <w:t>Непосредственное предоставление муниципальной услуги  осуществляют</w:t>
      </w:r>
      <w:r w:rsidR="00AE1F81">
        <w:t xml:space="preserve">: </w:t>
      </w:r>
      <w:r w:rsidR="00AE1F81" w:rsidRPr="00410FDA">
        <w:t>структурное подразделение Отдел архитектуры, строительства, ЖКХ и экологии администрации округа</w:t>
      </w:r>
      <w:r w:rsidR="00AE1F81" w:rsidRPr="00410FDA">
        <w:rPr>
          <w:b/>
        </w:rPr>
        <w:t xml:space="preserve">, </w:t>
      </w:r>
      <w:r w:rsidR="00AE1F81" w:rsidRPr="00410FDA">
        <w:t>Комиссия по жилищным вопросам администрации Вознесенского муниципального округа Нижегородской области.</w:t>
      </w:r>
    </w:p>
    <w:p w:rsidR="00B77B91" w:rsidRPr="00697594" w:rsidRDefault="00A8748C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 w:rsidR="00B77B91" w:rsidRPr="00697594">
        <w:rPr>
          <w:rFonts w:ascii="Times New Roman" w:hAnsi="Times New Roman" w:cs="Times New Roman"/>
          <w:iCs/>
          <w:sz w:val="28"/>
          <w:szCs w:val="28"/>
        </w:rPr>
        <w:t>При предоставлении муниципальной услуги Администрация осуществляет взаимодействие с Федеральной службой государственной регистрации, кадастра и картографии, Федеральной налоговой службой Российской Федерации, Министерством внутренних дел Российской Федерации, Федеральной службой исполнения наказани</w:t>
      </w:r>
      <w:r w:rsidR="00932A43" w:rsidRPr="00697594">
        <w:rPr>
          <w:rFonts w:ascii="Times New Roman" w:hAnsi="Times New Roman" w:cs="Times New Roman"/>
          <w:iCs/>
          <w:sz w:val="28"/>
          <w:szCs w:val="28"/>
        </w:rPr>
        <w:t>й</w:t>
      </w:r>
      <w:r w:rsidR="00B77B91" w:rsidRPr="00697594">
        <w:rPr>
          <w:rFonts w:ascii="Times New Roman" w:hAnsi="Times New Roman" w:cs="Times New Roman"/>
          <w:iCs/>
          <w:sz w:val="28"/>
          <w:szCs w:val="28"/>
        </w:rPr>
        <w:t>, Федеральной таможенной службой, Министерством обороны Российской Феде</w:t>
      </w:r>
      <w:r w:rsidR="00932A43" w:rsidRPr="00697594">
        <w:rPr>
          <w:rFonts w:ascii="Times New Roman" w:hAnsi="Times New Roman" w:cs="Times New Roman"/>
          <w:iCs/>
          <w:sz w:val="28"/>
          <w:szCs w:val="28"/>
        </w:rPr>
        <w:t>рации,  МЧС России</w:t>
      </w:r>
      <w:r w:rsidR="00B77B91" w:rsidRPr="00697594">
        <w:rPr>
          <w:rFonts w:ascii="Times New Roman" w:hAnsi="Times New Roman" w:cs="Times New Roman"/>
          <w:iCs/>
          <w:sz w:val="28"/>
          <w:szCs w:val="28"/>
        </w:rPr>
        <w:t>, Пенсионным фондом Российской Федерации, государственной инспекцией по маломерным судам МЧС Росси</w:t>
      </w:r>
      <w:r w:rsidR="006E3BF3" w:rsidRPr="00697594">
        <w:rPr>
          <w:rFonts w:ascii="Times New Roman" w:hAnsi="Times New Roman" w:cs="Times New Roman"/>
          <w:iCs/>
          <w:sz w:val="28"/>
          <w:szCs w:val="28"/>
        </w:rPr>
        <w:t>и</w:t>
      </w:r>
      <w:r w:rsidR="00B77B91" w:rsidRPr="00697594">
        <w:rPr>
          <w:rFonts w:ascii="Times New Roman" w:hAnsi="Times New Roman" w:cs="Times New Roman"/>
          <w:iCs/>
          <w:sz w:val="28"/>
          <w:szCs w:val="28"/>
        </w:rPr>
        <w:t xml:space="preserve">, Федеральной службой судебных приставов, Фондом социального страхования, </w:t>
      </w:r>
      <w:r w:rsidR="00B53069" w:rsidRPr="00697594">
        <w:rPr>
          <w:rFonts w:ascii="Times New Roman" w:hAnsi="Times New Roman" w:cs="Times New Roman"/>
          <w:iCs/>
          <w:sz w:val="28"/>
          <w:szCs w:val="28"/>
        </w:rPr>
        <w:t xml:space="preserve">министерством социальной политики, </w:t>
      </w:r>
      <w:r w:rsidR="00B77B91" w:rsidRPr="00697594">
        <w:rPr>
          <w:rFonts w:ascii="Times New Roman" w:hAnsi="Times New Roman" w:cs="Times New Roman"/>
          <w:iCs/>
          <w:sz w:val="28"/>
          <w:szCs w:val="28"/>
        </w:rPr>
        <w:t>государственными</w:t>
      </w:r>
      <w:proofErr w:type="gramEnd"/>
      <w:r w:rsidR="00B77B91" w:rsidRPr="00697594">
        <w:rPr>
          <w:rFonts w:ascii="Times New Roman" w:hAnsi="Times New Roman" w:cs="Times New Roman"/>
          <w:iCs/>
          <w:sz w:val="28"/>
          <w:szCs w:val="28"/>
        </w:rPr>
        <w:t xml:space="preserve"> казенными учреждения Нижегородской области «Управление социальной защиты населения района (города, </w:t>
      </w:r>
      <w:r w:rsidR="00910952" w:rsidRPr="00697594">
        <w:rPr>
          <w:rFonts w:ascii="Times New Roman" w:hAnsi="Times New Roman" w:cs="Times New Roman"/>
          <w:iCs/>
          <w:sz w:val="28"/>
          <w:szCs w:val="28"/>
        </w:rPr>
        <w:t xml:space="preserve">муниципального округа, </w:t>
      </w:r>
      <w:r w:rsidR="00B77B91" w:rsidRPr="00697594">
        <w:rPr>
          <w:rFonts w:ascii="Times New Roman" w:hAnsi="Times New Roman" w:cs="Times New Roman"/>
          <w:iCs/>
          <w:sz w:val="28"/>
          <w:szCs w:val="28"/>
        </w:rPr>
        <w:t xml:space="preserve">городского округа)», государственными казенными учреждениями Нижегородской области «Центр занятости населения», специализированными организациями технической инвентаризации. </w:t>
      </w:r>
    </w:p>
    <w:p w:rsidR="00D6391F" w:rsidRPr="00697594" w:rsidRDefault="0029343C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>2</w:t>
      </w:r>
      <w:r w:rsidR="00D6391F" w:rsidRPr="00697594">
        <w:rPr>
          <w:rFonts w:ascii="Times New Roman" w:hAnsi="Times New Roman" w:cs="Times New Roman"/>
          <w:iCs/>
          <w:sz w:val="28"/>
          <w:szCs w:val="28"/>
        </w:rPr>
        <w:t>.3</w:t>
      </w:r>
      <w:r w:rsidR="002C068A" w:rsidRPr="00697594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="00D6391F" w:rsidRPr="00697594">
        <w:rPr>
          <w:rFonts w:ascii="Times New Roman" w:hAnsi="Times New Roman" w:cs="Times New Roman"/>
          <w:iCs/>
          <w:sz w:val="28"/>
          <w:szCs w:val="28"/>
        </w:rPr>
        <w:t>При предоставлении муниципальной  услуги Администрации</w:t>
      </w:r>
      <w:r w:rsidR="00864A7B" w:rsidRPr="0069759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6391F" w:rsidRPr="00697594">
        <w:rPr>
          <w:rFonts w:ascii="Times New Roman" w:hAnsi="Times New Roman" w:cs="Times New Roman"/>
          <w:iCs/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</w:t>
      </w:r>
      <w:r w:rsidR="00D6391F" w:rsidRPr="00697594">
        <w:rPr>
          <w:rFonts w:ascii="Times New Roman" w:hAnsi="Times New Roman" w:cs="Times New Roman"/>
          <w:sz w:val="28"/>
          <w:szCs w:val="28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9" w:history="1">
        <w:r w:rsidR="00D6391F" w:rsidRPr="00697594">
          <w:rPr>
            <w:rFonts w:ascii="Times New Roman" w:hAnsi="Times New Roman" w:cs="Times New Roman"/>
            <w:sz w:val="28"/>
            <w:szCs w:val="28"/>
          </w:rPr>
          <w:t>части 1 статьи 9</w:t>
        </w:r>
      </w:hyperlink>
      <w:r w:rsidR="00D6391F" w:rsidRPr="00697594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proofErr w:type="gramEnd"/>
      <w:r w:rsidR="00D6391F" w:rsidRPr="00697594">
        <w:rPr>
          <w:rFonts w:ascii="Times New Roman" w:hAnsi="Times New Roman" w:cs="Times New Roman"/>
          <w:sz w:val="28"/>
          <w:szCs w:val="28"/>
        </w:rPr>
        <w:t xml:space="preserve"> 27 июля 2010 г. № 210-ФЗ «Об организации предоставления государственных и муниципальных услуг».</w:t>
      </w:r>
    </w:p>
    <w:p w:rsidR="00D6391F" w:rsidRPr="00697594" w:rsidRDefault="00D6391F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 Результат предоставления муниципальной услуги.</w:t>
      </w:r>
    </w:p>
    <w:p w:rsidR="00D6391F" w:rsidRPr="00697594" w:rsidRDefault="00AE1F81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2.4.1.</w:t>
      </w:r>
      <w:r w:rsidR="00D6391F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ешение о </w:t>
      </w:r>
      <w:r w:rsidR="00D6391F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признании граждан </w:t>
      </w:r>
      <w:proofErr w:type="gramStart"/>
      <w:r w:rsidR="00D6391F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="00D6391F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предоставлении </w:t>
      </w:r>
      <w:r w:rsidR="00044AF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помещений по договорам найма жилых помещений жилищного фонда социального использования</w:t>
      </w:r>
      <w:r w:rsidR="00D6391F"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391F" w:rsidRPr="00697594" w:rsidRDefault="00D6391F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2.4.2. Решение об отказе в</w:t>
      </w:r>
      <w:r w:rsidR="00044AFE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AF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признании граждан </w:t>
      </w:r>
      <w:proofErr w:type="gramStart"/>
      <w:r w:rsidR="00044AF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="00044AF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391F" w:rsidRPr="00697594" w:rsidRDefault="00D6391F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2.4.3. Исправление опечаток или ошибок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уведомлении </w:t>
      </w:r>
      <w:r w:rsidR="00F1304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13047" w:rsidRPr="00697594">
        <w:rPr>
          <w:rFonts w:ascii="Times New Roman" w:hAnsi="Times New Roman" w:cs="Times New Roman"/>
          <w:sz w:val="28"/>
          <w:szCs w:val="28"/>
        </w:rPr>
        <w:t>принятии граждан на учет  нуждающихся в предоставлении жилых помещений по договорам</w:t>
      </w:r>
      <w:proofErr w:type="gramEnd"/>
      <w:r w:rsidR="00F13047" w:rsidRPr="00697594">
        <w:rPr>
          <w:rFonts w:ascii="Times New Roman" w:hAnsi="Times New Roman" w:cs="Times New Roman"/>
          <w:sz w:val="28"/>
          <w:szCs w:val="28"/>
        </w:rPr>
        <w:t xml:space="preserve">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391F" w:rsidRPr="00697594" w:rsidRDefault="00D6391F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2.4.4. Отказ в исправлении опечаток или ошибок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уведомлении </w:t>
      </w:r>
      <w:r w:rsidR="00F1304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9A0FBF">
        <w:rPr>
          <w:rFonts w:ascii="Times New Roman" w:hAnsi="Times New Roman" w:cs="Times New Roman"/>
          <w:sz w:val="28"/>
          <w:szCs w:val="28"/>
        </w:rPr>
        <w:t xml:space="preserve">принятии граждан на учет </w:t>
      </w:r>
      <w:r w:rsidR="00F13047" w:rsidRPr="00697594">
        <w:rPr>
          <w:rFonts w:ascii="Times New Roman" w:hAnsi="Times New Roman" w:cs="Times New Roman"/>
          <w:sz w:val="28"/>
          <w:szCs w:val="28"/>
        </w:rPr>
        <w:t>нуждающихся в</w:t>
      </w:r>
      <w:r w:rsidR="009A0FBF">
        <w:rPr>
          <w:rFonts w:ascii="Times New Roman" w:hAnsi="Times New Roman" w:cs="Times New Roman"/>
          <w:sz w:val="28"/>
          <w:szCs w:val="28"/>
        </w:rPr>
        <w:t xml:space="preserve"> предоставлении жилых помещений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 по договорам</w:t>
      </w:r>
      <w:proofErr w:type="gramEnd"/>
      <w:r w:rsidR="00F13047" w:rsidRPr="00697594">
        <w:rPr>
          <w:rFonts w:ascii="Times New Roman" w:hAnsi="Times New Roman" w:cs="Times New Roman"/>
          <w:sz w:val="28"/>
          <w:szCs w:val="28"/>
        </w:rPr>
        <w:t xml:space="preserve">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BE6685" w:rsidRPr="00697594" w:rsidRDefault="00BE6685" w:rsidP="00AE1F8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AE1F8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A0FBF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Заявителям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результату услуги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предоставляются следующие документы</w:t>
      </w:r>
      <w:proofErr w:type="gramEnd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E6685" w:rsidRPr="00697594" w:rsidRDefault="00BE6685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AE1F81">
        <w:rPr>
          <w:rFonts w:ascii="Times New Roman" w:hAnsi="Times New Roman" w:cs="Times New Roman"/>
          <w:color w:val="000000" w:themeColor="text1"/>
          <w:sz w:val="28"/>
          <w:szCs w:val="28"/>
        </w:rPr>
        <w:t>5.1.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принятия решения о признании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граждан </w:t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</w:p>
    <w:p w:rsidR="00BE6685" w:rsidRPr="00697594" w:rsidRDefault="00BE6685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принятии граждан на учет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</w:t>
      </w:r>
      <w:r w:rsidR="00A83C69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хся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в предоставлении жилых помещений по договорам найма жилых помещений жилищного фонда социального использовани</w:t>
      </w:r>
      <w:r w:rsidR="009A0FBF">
        <w:rPr>
          <w:rFonts w:ascii="Times New Roman" w:hAnsi="Times New Roman" w:cs="Times New Roman"/>
          <w:color w:val="000000" w:themeColor="text1"/>
          <w:sz w:val="28"/>
          <w:szCs w:val="28"/>
        </w:rPr>
        <w:t>я, оформленное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бланке Администрации, с указанием даты, регистрационного номера, подписи уполномоченного должностного лица и проставление печати Администрации</w:t>
      </w:r>
      <w:r w:rsidR="00220E4F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либо подписанное усиленной квалифицированной электронной подписью уполномоченного должностного лица.</w:t>
      </w:r>
    </w:p>
    <w:p w:rsidR="00BE6685" w:rsidRPr="00697594" w:rsidRDefault="00BE6685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AE1F8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A0F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proofErr w:type="gramStart"/>
      <w:r w:rsidR="009A0FB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признании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граждан нуждающимися в предоставлении жилых помещений по договорам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найма жилых помещений жилищного фонда социального использовани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я:</w:t>
      </w:r>
    </w:p>
    <w:p w:rsidR="00BE6685" w:rsidRPr="00697594" w:rsidRDefault="00BE6685" w:rsidP="00AE1F8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принятии граждан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на учет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нуждающимися в предоставлении жилых помещений по договорам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найма жилых помещений жилищного фонда социального использовани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я, с ук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азанием оснований, оформленное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на бланке Администрации, с указанием даты, регистрационного номера, подписи уполномоченного должностного лица и проставление печати либо подписанное усиленной квалифицированной электронной подписью уполномоченного должностного лица.</w:t>
      </w:r>
    </w:p>
    <w:p w:rsidR="00BE6685" w:rsidRPr="00697594" w:rsidRDefault="00BE6685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AE1F8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В случае принятия решения об исправлении опечаток или ошибок в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уведомлении о принятии граждан либо </w:t>
      </w:r>
      <w:proofErr w:type="gramStart"/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принятии граждан на учет нуждающимися в предоставлении жилых помещений по договорам</w:t>
      </w:r>
      <w:proofErr w:type="gramEnd"/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80CAA" w:rsidRPr="00697594" w:rsidRDefault="00BE6685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уведомление о принятии граждан на учет </w:t>
      </w:r>
      <w:proofErr w:type="gramStart"/>
      <w:r w:rsidR="00280CAA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="00280CAA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я, оформленное на бланке Администрации, с указанием даты, регистрационного номера, подпи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 уполномоченного должностного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лица и проставление печати Администрации либо подписанное усиленной квалифицированной электронной подписью уполномоченного должностного лица;</w:t>
      </w:r>
    </w:p>
    <w:p w:rsidR="00BE6685" w:rsidRPr="00697594" w:rsidRDefault="004671E8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уведомление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принятии граждан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учет </w:t>
      </w:r>
      <w:r w:rsidR="00280CAA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нуждающимися в предоставлении жилых помещений по договорам</w:t>
      </w:r>
      <w:proofErr w:type="gramEnd"/>
      <w:r w:rsidR="00280CAA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найма жилых помещений жилищного фонда социального использовани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я, с указанием оснований, офо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рмленное на бланке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Администрации, с указанием даты, регистрационного номера, подписи уполномоченного должностного лица </w:t>
      </w:r>
      <w:r w:rsidR="00280CA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проставление печати либо подписанное усиленной квалифицированной электронной подписью уполномоченного должностного лица</w:t>
      </w:r>
      <w:r w:rsidR="00BE668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BE6685" w:rsidRPr="00697594" w:rsidRDefault="00BE6685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.4. В слу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чае принятия решения об отказе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в исправлении опечаток или ошибок:</w:t>
      </w:r>
    </w:p>
    <w:p w:rsidR="00BE6685" w:rsidRPr="00697594" w:rsidRDefault="004671E8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E668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исправлении опечаток 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ошибок, оформленное на бланке Администрации, </w:t>
      </w:r>
      <w:r w:rsidR="00BE668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с указанием даты, регистрационного номера, подписи уполномоченного должностного лица либо подписанное усиленной квалифицированной электронной подписью уполномоченного должностного лица.</w:t>
      </w:r>
    </w:p>
    <w:p w:rsidR="00BE6685" w:rsidRPr="00697594" w:rsidRDefault="00BE6685" w:rsidP="004671E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>2.4.</w:t>
      </w:r>
      <w:r w:rsidR="004671E8">
        <w:rPr>
          <w:rFonts w:ascii="Times New Roman" w:hAnsi="Times New Roman" w:cs="Times New Roman"/>
          <w:iCs/>
          <w:sz w:val="28"/>
          <w:szCs w:val="28"/>
        </w:rPr>
        <w:t>6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</w:rPr>
        <w:t>Результат предоставления муниципальной услуги выдается заявителю в форме документа на бумажном носителе лично в Администрации либо направляется в форме электронного документа, подписанного усиленной квалифицированной электронной подписью уп</w:t>
      </w:r>
      <w:r w:rsidR="009A0FBF">
        <w:rPr>
          <w:rFonts w:ascii="Times New Roman" w:hAnsi="Times New Roman" w:cs="Times New Roman"/>
          <w:iCs/>
          <w:sz w:val="28"/>
          <w:szCs w:val="28"/>
        </w:rPr>
        <w:t>олномоченного должностного лица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в личный кабинет на </w:t>
      </w:r>
      <w:r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</w:t>
      </w:r>
      <w:r w:rsidR="006F14C2"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Pr="00697594">
        <w:rPr>
          <w:rFonts w:ascii="Times New Roman" w:hAnsi="Times New Roman" w:cs="Times New Roman"/>
          <w:iCs/>
          <w:sz w:val="28"/>
          <w:szCs w:val="28"/>
        </w:rPr>
        <w:t>в зависимости от способа, указанного в  расписке о приеме документов.</w:t>
      </w:r>
      <w:proofErr w:type="gramEnd"/>
    </w:p>
    <w:p w:rsidR="00BE6685" w:rsidRPr="00697594" w:rsidRDefault="00BE6685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выдаются (направляются)</w:t>
      </w:r>
      <w:r w:rsidR="006F14C2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 в течение </w:t>
      </w:r>
      <w:r w:rsidR="001D71A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пяти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дней со дня принятия решения. </w:t>
      </w:r>
    </w:p>
    <w:p w:rsidR="00526460" w:rsidRPr="00697594" w:rsidRDefault="0007263D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2.5</w:t>
      </w:r>
      <w:r w:rsidR="00526460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 Срок предоставления муниципальной услуги.</w:t>
      </w:r>
    </w:p>
    <w:p w:rsidR="00C53AA2" w:rsidRPr="00697594" w:rsidRDefault="00612D8C" w:rsidP="00C53AA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26460" w:rsidRPr="0069759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7263D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26460" w:rsidRPr="00697594">
        <w:rPr>
          <w:rFonts w:ascii="Times New Roman" w:hAnsi="Times New Roman" w:cs="Times New Roman"/>
          <w:sz w:val="28"/>
          <w:szCs w:val="28"/>
          <w:lang w:eastAsia="ru-RU"/>
        </w:rPr>
        <w:t>.1.</w:t>
      </w:r>
      <w:r w:rsidR="004671E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</w:t>
      </w:r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граждан </w:t>
      </w:r>
      <w:proofErr w:type="gramStart"/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принимается не позднее чем через </w:t>
      </w:r>
      <w:r w:rsidR="001D71A5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0 </w:t>
      </w:r>
      <w:r w:rsidR="001D71A5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календарных дней 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дня представления в Администрацию заявления и прилагаемых к нему документов. </w:t>
      </w:r>
    </w:p>
    <w:p w:rsidR="00910952" w:rsidRPr="00697594" w:rsidRDefault="00910952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Уведомление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или об отказе в признании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граждан </w:t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подготавливается и направляется заявителю в течение 5 рабочих дней с момента принятия решения о принятии на учет либо об отказе в принятии на учет. </w:t>
      </w:r>
    </w:p>
    <w:p w:rsidR="00C53AA2" w:rsidRPr="00697594" w:rsidRDefault="00A83C69" w:rsidP="004671E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2.5.2. 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рассмотрения заявления об исправлении опечаток или ошибок в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уведомлении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об отказе в признании </w:t>
      </w:r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граждан </w:t>
      </w:r>
      <w:proofErr w:type="gramStart"/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="00C53AA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53AA2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составляет 5 рабочих дней со дня предоставления в Администрацию заявления и прилагаемых к нему документов.</w:t>
      </w:r>
    </w:p>
    <w:p w:rsidR="00112405" w:rsidRPr="00697594" w:rsidRDefault="0007263D" w:rsidP="002722A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C068A" w:rsidRPr="00800ED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00ED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C068A" w:rsidRPr="00800E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576FF" w:rsidRPr="00800EDC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  <w:r w:rsidR="00800EDC">
        <w:rPr>
          <w:rFonts w:ascii="Times New Roman" w:hAnsi="Times New Roman" w:cs="Times New Roman"/>
          <w:sz w:val="28"/>
          <w:szCs w:val="28"/>
        </w:rPr>
        <w:t xml:space="preserve">, </w:t>
      </w:r>
      <w:r w:rsidR="003576FF" w:rsidRPr="00800EDC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</w:t>
      </w:r>
      <w:r w:rsidR="00615611" w:rsidRPr="00800EDC">
        <w:rPr>
          <w:rFonts w:ascii="Times New Roman" w:hAnsi="Times New Roman" w:cs="Times New Roman"/>
          <w:sz w:val="28"/>
          <w:szCs w:val="28"/>
        </w:rPr>
        <w:t>А</w:t>
      </w:r>
      <w:r w:rsidR="003576FF" w:rsidRPr="00800EDC">
        <w:rPr>
          <w:rFonts w:ascii="Times New Roman" w:hAnsi="Times New Roman" w:cs="Times New Roman"/>
          <w:sz w:val="28"/>
          <w:szCs w:val="28"/>
        </w:rPr>
        <w:t xml:space="preserve">дминистрации в сети Интернет, в федеральной информационной системе «Единый портал государственных и муниципальных услуг (функций)» </w:t>
      </w:r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576FF" w:rsidRPr="00800EDC">
        <w:rPr>
          <w:rFonts w:ascii="Times New Roman" w:hAnsi="Times New Roman" w:cs="Times New Roman"/>
          <w:sz w:val="28"/>
          <w:szCs w:val="28"/>
        </w:rPr>
        <w:t xml:space="preserve">, в федеральном реестре, на сайте государственной информационной системы Нижегородской области «Единый Интернет-портал государственных и </w:t>
      </w:r>
      <w:r w:rsidR="003576FF" w:rsidRPr="00800ED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услуг (функций) Нижегородской области» </w:t>
      </w:r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gu</w:t>
      </w:r>
      <w:proofErr w:type="spellEnd"/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nnov</w:t>
      </w:r>
      <w:proofErr w:type="spellEnd"/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576FF" w:rsidRPr="00800ED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576FF" w:rsidRPr="00800EDC">
        <w:rPr>
          <w:rFonts w:ascii="Times New Roman" w:hAnsi="Times New Roman" w:cs="Times New Roman"/>
          <w:sz w:val="28"/>
          <w:szCs w:val="28"/>
        </w:rPr>
        <w:t>.</w:t>
      </w:r>
      <w:r w:rsidR="003576FF" w:rsidRPr="0069759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5E6281" w:rsidRPr="00697594" w:rsidRDefault="00615611" w:rsidP="004671E8">
      <w:pPr>
        <w:autoSpaceDE w:val="0"/>
        <w:spacing w:after="0" w:line="240" w:lineRule="auto"/>
        <w:ind w:firstLine="709"/>
        <w:jc w:val="both"/>
        <w:rPr>
          <w:rStyle w:val="a9"/>
          <w:rFonts w:ascii="Times New Roman" w:hAnsi="Times New Roman"/>
          <w:iCs/>
          <w:sz w:val="28"/>
          <w:szCs w:val="28"/>
        </w:rPr>
      </w:pPr>
      <w:r w:rsidRPr="00697594">
        <w:rPr>
          <w:rStyle w:val="a9"/>
          <w:rFonts w:ascii="Times New Roman" w:hAnsi="Times New Roman"/>
          <w:iCs/>
          <w:sz w:val="28"/>
          <w:szCs w:val="28"/>
        </w:rPr>
        <w:t>2.</w:t>
      </w:r>
      <w:r w:rsidR="0007263D" w:rsidRPr="00697594">
        <w:rPr>
          <w:rStyle w:val="a9"/>
          <w:rFonts w:ascii="Times New Roman" w:hAnsi="Times New Roman"/>
          <w:iCs/>
          <w:sz w:val="28"/>
          <w:szCs w:val="28"/>
        </w:rPr>
        <w:t>7</w:t>
      </w:r>
      <w:r w:rsidR="005E6281" w:rsidRPr="00697594">
        <w:rPr>
          <w:rStyle w:val="a9"/>
          <w:rFonts w:ascii="Times New Roman" w:hAnsi="Times New Roman"/>
          <w:iCs/>
          <w:sz w:val="28"/>
          <w:szCs w:val="28"/>
        </w:rPr>
        <w:t>. Исчерпывающий перечень документов, необходимых в соответствии с нормат</w:t>
      </w:r>
      <w:r w:rsidR="001771D8" w:rsidRPr="00697594">
        <w:rPr>
          <w:rStyle w:val="a9"/>
          <w:rFonts w:ascii="Times New Roman" w:hAnsi="Times New Roman"/>
          <w:iCs/>
          <w:sz w:val="28"/>
          <w:szCs w:val="28"/>
        </w:rPr>
        <w:t>ивными правовыми актами, для</w:t>
      </w:r>
      <w:r w:rsidR="001D71A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признания </w:t>
      </w:r>
      <w:r w:rsidR="001D71A5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граждан нуждающимися в предоставлении жилых помещений по договорам найма жилых помещений жилищного фонда социального использования</w:t>
      </w:r>
      <w:r w:rsidR="005E6281" w:rsidRPr="00697594">
        <w:rPr>
          <w:rStyle w:val="a9"/>
          <w:rFonts w:ascii="Times New Roman" w:hAnsi="Times New Roman"/>
          <w:iCs/>
          <w:sz w:val="28"/>
          <w:szCs w:val="28"/>
        </w:rPr>
        <w:t>:</w:t>
      </w:r>
    </w:p>
    <w:p w:rsidR="005E6281" w:rsidRPr="00697594" w:rsidRDefault="00615611" w:rsidP="00467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7263D" w:rsidRPr="00697594">
        <w:rPr>
          <w:rFonts w:ascii="Times New Roman" w:hAnsi="Times New Roman" w:cs="Times New Roman"/>
          <w:sz w:val="28"/>
          <w:szCs w:val="28"/>
        </w:rPr>
        <w:t>7</w:t>
      </w:r>
      <w:r w:rsidR="00507500">
        <w:rPr>
          <w:rFonts w:ascii="Times New Roman" w:hAnsi="Times New Roman" w:cs="Times New Roman"/>
          <w:sz w:val="28"/>
          <w:szCs w:val="28"/>
        </w:rPr>
        <w:t>.1.</w:t>
      </w:r>
      <w:r w:rsidR="005E6281" w:rsidRPr="00697594">
        <w:rPr>
          <w:rFonts w:ascii="Times New Roman" w:hAnsi="Times New Roman" w:cs="Times New Roman"/>
          <w:sz w:val="28"/>
          <w:szCs w:val="28"/>
        </w:rPr>
        <w:t>Исчерпывающий перечень документов, подлежащих представлению заявителем самостоятельно:</w:t>
      </w:r>
    </w:p>
    <w:p w:rsidR="00864A7B" w:rsidRPr="00697594" w:rsidRDefault="00D82453" w:rsidP="004671E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bCs/>
          <w:sz w:val="28"/>
          <w:szCs w:val="28"/>
        </w:rPr>
        <w:t>1)</w:t>
      </w:r>
      <w:r w:rsidR="00151F50" w:rsidRPr="00697594">
        <w:rPr>
          <w:rFonts w:ascii="Times New Roman" w:hAnsi="Times New Roman" w:cs="Times New Roman"/>
          <w:bCs/>
          <w:sz w:val="28"/>
          <w:szCs w:val="28"/>
        </w:rPr>
        <w:t xml:space="preserve"> заявление</w:t>
      </w:r>
      <w:r w:rsidR="000B7474" w:rsidRPr="00697594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A83C69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</w:t>
      </w:r>
      <w:r w:rsidR="006A428B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учет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</w:t>
      </w:r>
      <w:r w:rsidR="006A428B" w:rsidRPr="006975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1F50" w:rsidRPr="00697594">
        <w:rPr>
          <w:rFonts w:ascii="Times New Roman" w:hAnsi="Times New Roman" w:cs="Times New Roman"/>
          <w:bCs/>
          <w:sz w:val="28"/>
          <w:szCs w:val="28"/>
        </w:rPr>
        <w:t xml:space="preserve">по форме в соответствии с </w:t>
      </w:r>
      <w:r w:rsidR="001D71A5" w:rsidRPr="00697594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Нижегородской области от  14 марта 2016 г. № 131 "Об утверждении порядка учета граждан, нуждающихся в предоставлении жилых помещений по договорам найма жилых помещений жилищного фонда социального использования" </w:t>
      </w:r>
      <w:r w:rsidR="000A14DB" w:rsidRPr="00697594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0A14DB" w:rsidRPr="00697594">
        <w:rPr>
          <w:rFonts w:ascii="Times New Roman" w:hAnsi="Times New Roman" w:cs="Times New Roman"/>
          <w:bCs/>
          <w:sz w:val="28"/>
          <w:szCs w:val="28"/>
        </w:rPr>
        <w:t xml:space="preserve"> приложению 1 к данному регламенту</w:t>
      </w:r>
      <w:r w:rsidR="00151F50" w:rsidRPr="00697594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1D71A5" w:rsidRPr="00697594">
        <w:rPr>
          <w:rFonts w:ascii="Times New Roman" w:hAnsi="Times New Roman" w:cs="Times New Roman"/>
          <w:bCs/>
          <w:sz w:val="28"/>
          <w:szCs w:val="28"/>
        </w:rPr>
        <w:t>–</w:t>
      </w:r>
      <w:r w:rsidR="00151F50" w:rsidRPr="00697594">
        <w:rPr>
          <w:rFonts w:ascii="Times New Roman" w:hAnsi="Times New Roman" w:cs="Times New Roman"/>
          <w:bCs/>
          <w:sz w:val="28"/>
          <w:szCs w:val="28"/>
        </w:rPr>
        <w:t xml:space="preserve"> заявление</w:t>
      </w:r>
      <w:r w:rsidR="001D71A5" w:rsidRPr="00697594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6A428B" w:rsidRPr="00697594">
        <w:rPr>
          <w:rFonts w:ascii="Times New Roman" w:hAnsi="Times New Roman" w:cs="Times New Roman"/>
          <w:bCs/>
          <w:sz w:val="28"/>
          <w:szCs w:val="28"/>
        </w:rPr>
        <w:t>постановке на учет</w:t>
      </w:r>
      <w:r w:rsidR="00151F50" w:rsidRPr="00697594">
        <w:rPr>
          <w:rFonts w:ascii="Times New Roman" w:hAnsi="Times New Roman" w:cs="Times New Roman"/>
          <w:bCs/>
          <w:sz w:val="28"/>
          <w:szCs w:val="28"/>
        </w:rPr>
        <w:t>)</w:t>
      </w:r>
      <w:r w:rsidR="00864A7B" w:rsidRPr="00697594">
        <w:rPr>
          <w:rFonts w:ascii="Times New Roman" w:hAnsi="Times New Roman" w:cs="Times New Roman"/>
          <w:bCs/>
          <w:sz w:val="28"/>
          <w:szCs w:val="28"/>
        </w:rPr>
        <w:t>. В заявлении о постановке на учет заявитель указывает совместно проживающих с ним членов его семьи. Заявление о постановке на учет подписывается</w:t>
      </w:r>
      <w:r w:rsidR="00507500">
        <w:rPr>
          <w:rFonts w:ascii="Times New Roman" w:hAnsi="Times New Roman" w:cs="Times New Roman"/>
          <w:bCs/>
          <w:sz w:val="28"/>
          <w:szCs w:val="28"/>
        </w:rPr>
        <w:t xml:space="preserve"> всеми проживающими совместно с </w:t>
      </w:r>
      <w:r w:rsidR="00864A7B" w:rsidRPr="00697594">
        <w:rPr>
          <w:rFonts w:ascii="Times New Roman" w:hAnsi="Times New Roman" w:cs="Times New Roman"/>
          <w:bCs/>
          <w:sz w:val="28"/>
          <w:szCs w:val="28"/>
        </w:rPr>
        <w:t>ним совершеннолетни</w:t>
      </w:r>
      <w:r w:rsidR="00507500">
        <w:rPr>
          <w:rFonts w:ascii="Times New Roman" w:hAnsi="Times New Roman" w:cs="Times New Roman"/>
          <w:bCs/>
          <w:sz w:val="28"/>
          <w:szCs w:val="28"/>
        </w:rPr>
        <w:t xml:space="preserve">ми дееспособными членами семьи. </w:t>
      </w:r>
      <w:r w:rsidR="00864A7B" w:rsidRPr="00697594">
        <w:rPr>
          <w:rFonts w:ascii="Times New Roman" w:hAnsi="Times New Roman" w:cs="Times New Roman"/>
          <w:bCs/>
          <w:sz w:val="28"/>
          <w:szCs w:val="28"/>
        </w:rPr>
        <w:t>От имени недееспособных заявлений под</w:t>
      </w:r>
      <w:r w:rsidR="00D81A6B" w:rsidRPr="00697594">
        <w:rPr>
          <w:rFonts w:ascii="Times New Roman" w:hAnsi="Times New Roman" w:cs="Times New Roman"/>
          <w:bCs/>
          <w:sz w:val="28"/>
          <w:szCs w:val="28"/>
        </w:rPr>
        <w:t>а</w:t>
      </w:r>
      <w:r w:rsidR="00864A7B" w:rsidRPr="00697594">
        <w:rPr>
          <w:rFonts w:ascii="Times New Roman" w:hAnsi="Times New Roman" w:cs="Times New Roman"/>
          <w:bCs/>
          <w:sz w:val="28"/>
          <w:szCs w:val="28"/>
        </w:rPr>
        <w:t xml:space="preserve">ет их законный представитель. Заявление о постановке на учет подается по месту жительства либо не по месту своего жительства. </w:t>
      </w:r>
    </w:p>
    <w:p w:rsidR="00864A7B" w:rsidRPr="00697594" w:rsidRDefault="00864A7B" w:rsidP="0050750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bCs/>
          <w:sz w:val="28"/>
          <w:szCs w:val="28"/>
        </w:rPr>
        <w:t xml:space="preserve">Не по месту своего жительства заявитель </w:t>
      </w:r>
      <w:r w:rsidR="00910952" w:rsidRPr="00697594">
        <w:rPr>
          <w:rFonts w:ascii="Times New Roman" w:hAnsi="Times New Roman" w:cs="Times New Roman"/>
          <w:bCs/>
          <w:sz w:val="28"/>
          <w:szCs w:val="28"/>
        </w:rPr>
        <w:t>в</w:t>
      </w:r>
      <w:r w:rsidRPr="00697594">
        <w:rPr>
          <w:rFonts w:ascii="Times New Roman" w:hAnsi="Times New Roman" w:cs="Times New Roman"/>
          <w:bCs/>
          <w:sz w:val="28"/>
          <w:szCs w:val="28"/>
        </w:rPr>
        <w:t>праве подать заявление:</w:t>
      </w:r>
    </w:p>
    <w:p w:rsidR="00864A7B" w:rsidRPr="00697594" w:rsidRDefault="00864A7B" w:rsidP="0050750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а) в случае отнесения граждан к категориям работников организаций, осуществляющих деятельность в приоритетных отраслях экономики и испытывающих потребность в рабочей силе из других субъектов Российской Федерации и других муниципальных образований Нижегородской области;</w:t>
      </w:r>
    </w:p>
    <w:p w:rsidR="00864A7B" w:rsidRPr="00697594" w:rsidRDefault="00864A7B" w:rsidP="00D4229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б) при подаче заявления о принятии на учет нуждающихся в предоставлении жилых помещений частного жилищного фонда в наемном доме социального использования, для создания и (или) эксплуатации которого предоставлялась государственная или муниципальная поддержка, - в случае отнесения граждан к одной или нескольким категориям граждан, указанных в принимаемых или заключаемых в соответствии со </w:t>
      </w:r>
      <w:hyperlink r:id="rId10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статьей 91.17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 решениях, актах и (или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договорах, устанавливающих цель использования здания в качестве наемного дома социального использования или изменяющих цель использования наемного дома коммерческого использования (наемный дом коммерческого использования становится наемным домом социального использования), а именно:</w:t>
      </w:r>
      <w:proofErr w:type="gramEnd"/>
    </w:p>
    <w:p w:rsidR="00864A7B" w:rsidRPr="00697594" w:rsidRDefault="00864A7B" w:rsidP="00D4229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решении органа государственной власти или органа местного самоуправления о предоставлении государственной, муниципальной поддержки для создания, эксплуатации наемного дома социального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использования и (или) в соответствии с договором о предоставлении указанной государственной, муниципальной поддержки;</w:t>
      </w:r>
    </w:p>
    <w:p w:rsidR="00864A7B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акте и (или) договоре органа исполнительной власти Нижегородской области или органа местного самоуправления, предусматривающих предоставление в соответствии с земельным законодательством находящегося в государственной или муниципальной собственности земельного участка для строительства наемного дома социального использования либо для освоения территории в целях строительства и эксплуатации наемного дома социального использования;</w:t>
      </w:r>
      <w:proofErr w:type="gramEnd"/>
    </w:p>
    <w:p w:rsidR="00864A7B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в) при подаче заявления о принятии на учет нуждающихся в предоставлении жилых помещений частного жилищного фонда в наемном доме социального использования, для создания и (или) эксплуатации которого не предоставлялась государствен</w:t>
      </w:r>
      <w:r w:rsidR="00EE74F4">
        <w:rPr>
          <w:rFonts w:ascii="Times New Roman" w:hAnsi="Times New Roman" w:cs="Times New Roman"/>
          <w:sz w:val="28"/>
          <w:szCs w:val="28"/>
          <w:lang w:eastAsia="ru-RU"/>
        </w:rPr>
        <w:t>ная или муниципальная поддержка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- в случае отнесения граждан к одной или нескольким категориям граждан, указанным в принимаемых или заключаемых в соответствии со </w:t>
      </w:r>
      <w:hyperlink r:id="rId11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статьей 91.17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 решениях, актах и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или) договорах, устанавливающих цель использования здания в качестве наемного дома социального использования или изменяющих цель использования наемного дома коммерческого использования (наемный дом коммерческого использования становится наемным домом социального использования), а именно:</w:t>
      </w:r>
      <w:proofErr w:type="gramEnd"/>
    </w:p>
    <w:p w:rsidR="00864A7B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соответствии с договором об освоении территории в целях строительства и эксплуатации наемного дома социального использования, заключенным в соответствии с законодательством о градостроительной деятельности;</w:t>
      </w:r>
    </w:p>
    <w:p w:rsidR="00864A7B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EE74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решении собственника здания или помещений в нем;</w:t>
      </w:r>
    </w:p>
    <w:p w:rsidR="00864A7B" w:rsidRPr="00697594" w:rsidRDefault="00EE74F4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864A7B" w:rsidRPr="00697594">
        <w:rPr>
          <w:rFonts w:ascii="Times New Roman" w:hAnsi="Times New Roman" w:cs="Times New Roman"/>
          <w:sz w:val="28"/>
          <w:szCs w:val="28"/>
          <w:lang w:eastAsia="ru-RU"/>
        </w:rPr>
        <w:t>решении о предоставлении поддержки (за исключением государственной, муниципальной поддержки) для создания, эксплуатации наемного дома социального использования и (или) в соответствии с договором о предоставлении указанной поддержки;</w:t>
      </w:r>
    </w:p>
    <w:p w:rsidR="00864A7B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акте и (или) договоре органа исполнительной власти Нижегородской области или органа местного самоуправления, предусматривающих предоставление в соответствии с земельным законодательством находящегося в государственной или муниципальной собственности земельного участка для строительства наемного дома социального использования либо для освоения территории в целях строительства и эксплуатации наемного дома социального использования;</w:t>
      </w:r>
      <w:proofErr w:type="gramEnd"/>
    </w:p>
    <w:p w:rsidR="00526460" w:rsidRPr="00697594" w:rsidRDefault="00864A7B" w:rsidP="00EE74F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решении собственника земельного участка, находящегося в частной собственности, о строительстве на таком земельном участке наемного дома социального использования.</w:t>
      </w:r>
    </w:p>
    <w:p w:rsidR="00D52D19" w:rsidRPr="00697594" w:rsidRDefault="00425521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D52D19" w:rsidRPr="00697594">
        <w:rPr>
          <w:rFonts w:ascii="Times New Roman" w:hAnsi="Times New Roman" w:cs="Times New Roman"/>
          <w:sz w:val="28"/>
          <w:szCs w:val="28"/>
        </w:rPr>
        <w:t xml:space="preserve">документы, удостоверяющие личность </w:t>
      </w:r>
      <w:r w:rsidR="00D52D19" w:rsidRPr="00697594">
        <w:rPr>
          <w:rFonts w:ascii="Times New Roman" w:hAnsi="Times New Roman" w:cs="Times New Roman"/>
          <w:bCs/>
          <w:sz w:val="28"/>
          <w:szCs w:val="28"/>
        </w:rPr>
        <w:t>заявителя и членов его семьи старше 14 лет</w:t>
      </w:r>
      <w:r w:rsidR="00D52D19" w:rsidRPr="00697594">
        <w:rPr>
          <w:rFonts w:ascii="Times New Roman" w:hAnsi="Times New Roman" w:cs="Times New Roman"/>
          <w:sz w:val="28"/>
          <w:szCs w:val="28"/>
        </w:rPr>
        <w:t xml:space="preserve">, а также представителя заявителя для удостоверения личности </w:t>
      </w:r>
      <w:r w:rsidR="00D52D19" w:rsidRPr="00697594">
        <w:rPr>
          <w:rFonts w:ascii="Times New Roman" w:hAnsi="Times New Roman" w:cs="Times New Roman"/>
          <w:bCs/>
          <w:sz w:val="28"/>
          <w:szCs w:val="28"/>
        </w:rPr>
        <w:t xml:space="preserve">(при личном обращении) (паспорт гражданина РФ (выданное ФМС (МВД России), МИД РФ), временное удостоверение личности гражданина РФ по форме № 2-П (выданное  МВД России), паспорт </w:t>
      </w:r>
      <w:r w:rsidR="00D52D19" w:rsidRPr="006975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гражданина СССР образца 1974 года (выданный органами внутренних дел СССР, РФ), </w:t>
      </w:r>
      <w:r w:rsidR="00D52D19" w:rsidRPr="00697594">
        <w:rPr>
          <w:rFonts w:ascii="Times New Roman" w:hAnsi="Times New Roman" w:cs="Times New Roman"/>
          <w:sz w:val="28"/>
          <w:szCs w:val="28"/>
        </w:rPr>
        <w:t>национальный паспорт иностранного гражданина, иной документ</w:t>
      </w:r>
      <w:proofErr w:type="gramEnd"/>
      <w:r w:rsidR="00D52D19" w:rsidRPr="00697594">
        <w:rPr>
          <w:rFonts w:ascii="Times New Roman" w:hAnsi="Times New Roman" w:cs="Times New Roman"/>
          <w:sz w:val="28"/>
          <w:szCs w:val="28"/>
        </w:rPr>
        <w:t xml:space="preserve">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 проживание, вид на жительство </w:t>
      </w:r>
      <w:r w:rsidR="00D52D19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(выданное МВД России) </w:t>
      </w:r>
      <w:r w:rsidR="00D52D19" w:rsidRPr="00697594">
        <w:rPr>
          <w:rFonts w:ascii="Times New Roman" w:hAnsi="Times New Roman" w:cs="Times New Roman"/>
          <w:bCs/>
          <w:sz w:val="28"/>
          <w:szCs w:val="28"/>
        </w:rPr>
        <w:t>(вправе указать иные документы, удостоверяющие личность)</w:t>
      </w:r>
      <w:r w:rsidR="00D52D19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(предоставляется оригинал</w:t>
      </w:r>
      <w:r w:rsidR="003059A6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D52D19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52D19" w:rsidRPr="00697594" w:rsidRDefault="00187C01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2D19" w:rsidRPr="00697594">
        <w:rPr>
          <w:rFonts w:ascii="Times New Roman" w:hAnsi="Times New Roman" w:cs="Times New Roman"/>
          <w:color w:val="000000"/>
          <w:sz w:val="28"/>
          <w:szCs w:val="28"/>
        </w:rPr>
        <w:t>) документ, подтверждающий полномочия представителя заявителя;</w:t>
      </w:r>
    </w:p>
    <w:p w:rsidR="00427E1D" w:rsidRPr="00697594" w:rsidRDefault="00187C01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71A5" w:rsidRPr="0069759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E74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7474" w:rsidRPr="00697594">
        <w:rPr>
          <w:rFonts w:ascii="Times New Roman" w:hAnsi="Times New Roman" w:cs="Times New Roman"/>
          <w:sz w:val="28"/>
          <w:szCs w:val="28"/>
        </w:rPr>
        <w:t>документы, подтверждающие степень родства и</w:t>
      </w:r>
      <w:r w:rsidR="001D71A5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0B7474" w:rsidRPr="00697594">
        <w:rPr>
          <w:rFonts w:ascii="Times New Roman" w:hAnsi="Times New Roman" w:cs="Times New Roman"/>
          <w:sz w:val="28"/>
          <w:szCs w:val="28"/>
        </w:rPr>
        <w:t>свойства по отношению к гражданину совместно проживающих с ним членов его семьи</w:t>
      </w:r>
      <w:r w:rsidR="00427E1D" w:rsidRPr="00697594">
        <w:rPr>
          <w:rFonts w:ascii="Times New Roman" w:hAnsi="Times New Roman" w:cs="Times New Roman"/>
          <w:sz w:val="28"/>
          <w:szCs w:val="28"/>
        </w:rPr>
        <w:t xml:space="preserve"> (решение о признани</w:t>
      </w:r>
      <w:r w:rsidR="00917B90" w:rsidRPr="00697594">
        <w:rPr>
          <w:rFonts w:ascii="Times New Roman" w:hAnsi="Times New Roman" w:cs="Times New Roman"/>
          <w:sz w:val="28"/>
          <w:szCs w:val="28"/>
        </w:rPr>
        <w:t>и</w:t>
      </w:r>
      <w:r w:rsidR="00427E1D" w:rsidRPr="00697594">
        <w:rPr>
          <w:rFonts w:ascii="Times New Roman" w:hAnsi="Times New Roman" w:cs="Times New Roman"/>
          <w:sz w:val="28"/>
          <w:szCs w:val="28"/>
        </w:rPr>
        <w:t xml:space="preserve"> членом семьи)</w:t>
      </w:r>
      <w:r w:rsidR="000B7474" w:rsidRPr="00697594">
        <w:rPr>
          <w:rFonts w:ascii="Times New Roman" w:hAnsi="Times New Roman" w:cs="Times New Roman"/>
          <w:sz w:val="28"/>
          <w:szCs w:val="28"/>
        </w:rPr>
        <w:t>;</w:t>
      </w:r>
    </w:p>
    <w:p w:rsidR="00427E1D" w:rsidRPr="00697594" w:rsidRDefault="00187C01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</w:t>
      </w:r>
      <w:r w:rsidR="00EE74F4">
        <w:rPr>
          <w:rFonts w:ascii="Times New Roman" w:hAnsi="Times New Roman" w:cs="Times New Roman"/>
          <w:sz w:val="28"/>
          <w:szCs w:val="28"/>
        </w:rPr>
        <w:t xml:space="preserve">) </w:t>
      </w:r>
      <w:r w:rsidR="00427E1D" w:rsidRPr="00697594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5C1E74" w:rsidRPr="00697594">
        <w:rPr>
          <w:rFonts w:ascii="Times New Roman" w:hAnsi="Times New Roman" w:cs="Times New Roman"/>
          <w:sz w:val="28"/>
          <w:szCs w:val="28"/>
        </w:rPr>
        <w:t xml:space="preserve">подтверждающие размер дохода гражданина и постоянно проживающих совместно с ним членов его семьи </w:t>
      </w:r>
      <w:r w:rsidR="00CA1DC1" w:rsidRPr="00697594">
        <w:rPr>
          <w:rFonts w:ascii="Times New Roman" w:hAnsi="Times New Roman" w:cs="Times New Roman"/>
          <w:sz w:val="28"/>
          <w:szCs w:val="28"/>
        </w:rPr>
        <w:t>(справка о размере стипендии, указать другие доходы)</w:t>
      </w:r>
      <w:r w:rsidR="005C1E74" w:rsidRPr="00697594">
        <w:rPr>
          <w:rFonts w:ascii="Times New Roman" w:hAnsi="Times New Roman" w:cs="Times New Roman"/>
          <w:sz w:val="28"/>
          <w:szCs w:val="28"/>
        </w:rPr>
        <w:t>;</w:t>
      </w:r>
    </w:p>
    <w:p w:rsidR="005C1E74" w:rsidRPr="00697594" w:rsidRDefault="00187C01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6</w:t>
      </w:r>
      <w:r w:rsidR="005C1E74" w:rsidRPr="00697594">
        <w:rPr>
          <w:rFonts w:ascii="Times New Roman" w:hAnsi="Times New Roman" w:cs="Times New Roman"/>
          <w:sz w:val="28"/>
          <w:szCs w:val="28"/>
        </w:rPr>
        <w:t xml:space="preserve">) документы, подтверждающие право </w:t>
      </w:r>
      <w:r w:rsidR="00E774F2" w:rsidRPr="00697594">
        <w:rPr>
          <w:rFonts w:ascii="Times New Roman" w:hAnsi="Times New Roman" w:cs="Times New Roman"/>
          <w:sz w:val="28"/>
          <w:szCs w:val="28"/>
        </w:rPr>
        <w:t>граждан на получение жилого помещения по договору найма жилого помещения жилищного фонда социального использования:</w:t>
      </w:r>
    </w:p>
    <w:p w:rsidR="00E774F2" w:rsidRPr="00697594" w:rsidRDefault="00E774F2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решение о признании гражданина по установленным Жилищным кодексом Российской Федерации </w:t>
      </w:r>
      <w:r w:rsidR="00325D5B" w:rsidRPr="00697594">
        <w:rPr>
          <w:rFonts w:ascii="Times New Roman" w:hAnsi="Times New Roman" w:cs="Times New Roman"/>
          <w:sz w:val="28"/>
          <w:szCs w:val="28"/>
        </w:rPr>
        <w:t>основаниям,</w:t>
      </w:r>
      <w:r w:rsidRPr="00697594">
        <w:rPr>
          <w:rFonts w:ascii="Times New Roman" w:hAnsi="Times New Roman" w:cs="Times New Roman"/>
          <w:sz w:val="28"/>
          <w:szCs w:val="28"/>
        </w:rPr>
        <w:t xml:space="preserve"> нуждающимся в жилых помещениях, предоставляемых по договору социального найма;</w:t>
      </w:r>
    </w:p>
    <w:p w:rsidR="00E774F2" w:rsidRPr="00697594" w:rsidRDefault="00E774F2" w:rsidP="00EE74F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D147A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признание гражданина нуждающимся в жилых помещениях жилищного фонда социального использования по основаниям, установленным другими федеральными законами, указами Президента Российской Федерации, законами Нижегородской области или актами представительного органа местного самоуправления.</w:t>
      </w:r>
      <w:proofErr w:type="gramEnd"/>
    </w:p>
    <w:p w:rsidR="000B7474" w:rsidRPr="00697594" w:rsidRDefault="005274EB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E774F2" w:rsidRPr="00697594">
        <w:rPr>
          <w:rFonts w:ascii="Times New Roman" w:hAnsi="Times New Roman" w:cs="Times New Roman"/>
          <w:color w:val="000000"/>
          <w:sz w:val="28"/>
          <w:szCs w:val="28"/>
        </w:rPr>
        <w:t>окументы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, указанные в подпункте </w:t>
      </w:r>
      <w:r w:rsidR="00187C01" w:rsidRPr="0069759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пункта,</w:t>
      </w:r>
      <w:r w:rsidR="00E774F2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предоставляются в том случае, если они не находятся в распоряжении органа государственной власти, органа местного самоуправления.  </w:t>
      </w:r>
    </w:p>
    <w:p w:rsidR="00127974" w:rsidRPr="00697594" w:rsidRDefault="00127974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bCs/>
          <w:sz w:val="28"/>
          <w:szCs w:val="28"/>
        </w:rPr>
        <w:t xml:space="preserve">Документы, указанные в подпункте </w:t>
      </w:r>
      <w:r w:rsidR="002F7A95" w:rsidRPr="00697594">
        <w:rPr>
          <w:rFonts w:ascii="Times New Roman" w:hAnsi="Times New Roman" w:cs="Times New Roman"/>
          <w:bCs/>
          <w:sz w:val="28"/>
          <w:szCs w:val="28"/>
        </w:rPr>
        <w:t>2</w:t>
      </w:r>
      <w:r w:rsidRPr="00697594">
        <w:rPr>
          <w:rFonts w:ascii="Times New Roman" w:hAnsi="Times New Roman" w:cs="Times New Roman"/>
          <w:bCs/>
          <w:sz w:val="28"/>
          <w:szCs w:val="28"/>
        </w:rPr>
        <w:t>-</w:t>
      </w:r>
      <w:r w:rsidR="00187C01" w:rsidRPr="00697594">
        <w:rPr>
          <w:rFonts w:ascii="Times New Roman" w:hAnsi="Times New Roman" w:cs="Times New Roman"/>
          <w:bCs/>
          <w:sz w:val="28"/>
          <w:szCs w:val="28"/>
        </w:rPr>
        <w:t>6</w:t>
      </w:r>
      <w:r w:rsidRPr="006975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74EB" w:rsidRPr="00697594">
        <w:rPr>
          <w:rFonts w:ascii="Times New Roman" w:hAnsi="Times New Roman" w:cs="Times New Roman"/>
          <w:bCs/>
          <w:sz w:val="28"/>
          <w:szCs w:val="28"/>
        </w:rPr>
        <w:t xml:space="preserve">настоящего пункта, </w:t>
      </w:r>
      <w:r w:rsidRPr="00697594">
        <w:rPr>
          <w:rFonts w:ascii="Times New Roman" w:hAnsi="Times New Roman" w:cs="Times New Roman"/>
          <w:bCs/>
          <w:sz w:val="28"/>
          <w:szCs w:val="28"/>
        </w:rPr>
        <w:t>предоставляются в подлинниках (нотариально заверенных копиях) либо копиях с предоставлением подлинников.</w:t>
      </w:r>
    </w:p>
    <w:p w:rsidR="002C068A" w:rsidRPr="00697594" w:rsidRDefault="00127974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bCs/>
          <w:sz w:val="28"/>
          <w:szCs w:val="28"/>
        </w:rPr>
        <w:t>Лицо, принимающее документы, заверяет копию документа после проверки ее соответствия оригиналу.</w:t>
      </w:r>
      <w:r w:rsidR="000B7474" w:rsidRPr="00697594">
        <w:rPr>
          <w:rFonts w:ascii="Times New Roman" w:hAnsi="Times New Roman" w:cs="Times New Roman"/>
          <w:bCs/>
          <w:sz w:val="28"/>
          <w:szCs w:val="28"/>
        </w:rPr>
        <w:tab/>
      </w:r>
    </w:p>
    <w:p w:rsidR="006745D7" w:rsidRPr="00697594" w:rsidRDefault="006745D7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2.7.2. Исчерпывающий перечень документов, 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1) выписка из Единого государственного реестра недвижимости (запрашивается в Федеральной службе государственной регистрации, кадастра и картографии);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2) </w:t>
      </w:r>
      <w:r w:rsidR="00BC1C37" w:rsidRPr="00697594">
        <w:rPr>
          <w:rFonts w:ascii="Times New Roman" w:hAnsi="Times New Roman" w:cs="Times New Roman"/>
          <w:sz w:val="28"/>
          <w:szCs w:val="28"/>
        </w:rPr>
        <w:t>документ, подтверждающий пользование жил</w:t>
      </w:r>
      <w:r w:rsidR="00B53069" w:rsidRPr="00697594">
        <w:rPr>
          <w:rFonts w:ascii="Times New Roman" w:hAnsi="Times New Roman" w:cs="Times New Roman"/>
          <w:sz w:val="28"/>
          <w:szCs w:val="28"/>
        </w:rPr>
        <w:t>ым</w:t>
      </w:r>
      <w:r w:rsidR="00BC1C37" w:rsidRPr="00697594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B53069" w:rsidRPr="00697594">
        <w:rPr>
          <w:rFonts w:ascii="Times New Roman" w:hAnsi="Times New Roman" w:cs="Times New Roman"/>
          <w:sz w:val="28"/>
          <w:szCs w:val="28"/>
        </w:rPr>
        <w:t>ем</w:t>
      </w:r>
      <w:r w:rsidR="00BC1C37" w:rsidRPr="00697594">
        <w:rPr>
          <w:rFonts w:ascii="Times New Roman" w:hAnsi="Times New Roman" w:cs="Times New Roman"/>
          <w:sz w:val="28"/>
          <w:szCs w:val="28"/>
        </w:rPr>
        <w:t xml:space="preserve"> (</w:t>
      </w:r>
      <w:r w:rsidRPr="00697594">
        <w:rPr>
          <w:rFonts w:ascii="Times New Roman" w:hAnsi="Times New Roman" w:cs="Times New Roman"/>
          <w:sz w:val="28"/>
          <w:szCs w:val="28"/>
        </w:rPr>
        <w:t>договор социального найма, ордер, решение о предоставлении жилого помещения, договор безвозмездного пользования жилым помещением</w:t>
      </w:r>
      <w:r w:rsidR="00BC1C37" w:rsidRPr="00697594">
        <w:rPr>
          <w:rFonts w:ascii="Times New Roman" w:hAnsi="Times New Roman" w:cs="Times New Roman"/>
          <w:sz w:val="28"/>
          <w:szCs w:val="28"/>
        </w:rPr>
        <w:t>)</w:t>
      </w:r>
      <w:r w:rsidRPr="00697594">
        <w:rPr>
          <w:rFonts w:ascii="Times New Roman" w:hAnsi="Times New Roman" w:cs="Times New Roman"/>
          <w:sz w:val="28"/>
          <w:szCs w:val="28"/>
        </w:rPr>
        <w:t xml:space="preserve"> (находятся в распоряжении Администрации либо запрашивается в </w:t>
      </w:r>
      <w:r w:rsidRPr="00697594">
        <w:rPr>
          <w:rFonts w:ascii="Times New Roman" w:hAnsi="Times New Roman" w:cs="Times New Roman"/>
          <w:sz w:val="28"/>
          <w:szCs w:val="28"/>
        </w:rPr>
        <w:lastRenderedPageBreak/>
        <w:t>министерстве социальной политики Нижегородской области или иных органах государственной власти);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3) документы, подтверждающие инвентаризационную стоимость принадлежащего заявителю и членам его семьи недвижимого имущества (запрашивается в Федеральной налоговой службе Российской Федерации);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4) сведения о размере пенсии, пособий и иных социальных выплат (запрашиваются в Пенсионном фонде Российской Федерации, Министерстве внутренних дел Российской Федерации, Федеральной службе исполнения наказаний, Федеральной таможенной службе, Министерстве обороны Российской Фед</w:t>
      </w:r>
      <w:r w:rsidR="00B670E3" w:rsidRPr="00697594">
        <w:rPr>
          <w:rFonts w:ascii="Times New Roman" w:hAnsi="Times New Roman" w:cs="Times New Roman"/>
          <w:sz w:val="28"/>
          <w:szCs w:val="28"/>
        </w:rPr>
        <w:t>ерации, МЧС России</w:t>
      </w:r>
      <w:r w:rsidRPr="00697594">
        <w:rPr>
          <w:rFonts w:ascii="Times New Roman" w:hAnsi="Times New Roman" w:cs="Times New Roman"/>
          <w:sz w:val="28"/>
          <w:szCs w:val="28"/>
        </w:rPr>
        <w:t>, Фонде социального страхования, государственных казенных учреждениях Нижегородской области «Управление социальной защиты населения районов (города, городских округов)»;</w:t>
      </w:r>
    </w:p>
    <w:p w:rsidR="00B77B91" w:rsidRPr="00697594" w:rsidRDefault="00EA7AC9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77B91" w:rsidRPr="00697594">
        <w:rPr>
          <w:rFonts w:ascii="Times New Roman" w:hAnsi="Times New Roman" w:cs="Times New Roman"/>
          <w:sz w:val="28"/>
          <w:szCs w:val="28"/>
        </w:rPr>
        <w:t>сведения о зарегистрированных транспортных средствах (запрашивается в Министерстве внутренних дел Российской Федерации);</w:t>
      </w:r>
    </w:p>
    <w:p w:rsidR="00B77B91" w:rsidRPr="00697594" w:rsidRDefault="00EA7AC9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B77B91" w:rsidRPr="00697594">
        <w:rPr>
          <w:rFonts w:ascii="Times New Roman" w:hAnsi="Times New Roman" w:cs="Times New Roman"/>
          <w:sz w:val="28"/>
          <w:szCs w:val="28"/>
        </w:rPr>
        <w:t>сведения о зарегистрированных маломерных судах (запрашивается в государственной инспекции по маломерным судам МЧС Росси</w:t>
      </w:r>
      <w:r w:rsidR="0099600B" w:rsidRPr="00697594">
        <w:rPr>
          <w:rFonts w:ascii="Times New Roman" w:hAnsi="Times New Roman" w:cs="Times New Roman"/>
          <w:sz w:val="28"/>
          <w:szCs w:val="28"/>
        </w:rPr>
        <w:t>и</w:t>
      </w:r>
      <w:r w:rsidR="00B77B91" w:rsidRPr="00697594">
        <w:rPr>
          <w:rFonts w:ascii="Times New Roman" w:hAnsi="Times New Roman" w:cs="Times New Roman"/>
          <w:sz w:val="28"/>
          <w:szCs w:val="28"/>
        </w:rPr>
        <w:t>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7) сведения о регистрации заявителя и членов его семьи по месту жительства, оснований и дат вселения (запрашиваются в Министерстве внутренних дел Российской Федерации);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8) сведе</w:t>
      </w:r>
      <w:r w:rsidR="00EA7AC9">
        <w:rPr>
          <w:rFonts w:ascii="Times New Roman" w:hAnsi="Times New Roman" w:cs="Times New Roman"/>
          <w:sz w:val="28"/>
          <w:szCs w:val="28"/>
        </w:rPr>
        <w:t xml:space="preserve">ния об объектах налогообложения заявителя и членов его семьи </w:t>
      </w:r>
      <w:r w:rsidRPr="00697594">
        <w:rPr>
          <w:rFonts w:ascii="Times New Roman" w:hAnsi="Times New Roman" w:cs="Times New Roman"/>
          <w:sz w:val="28"/>
          <w:szCs w:val="28"/>
        </w:rPr>
        <w:t>(запрашивается в Федеральной налоговой службе Российской Федерации);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9) налоговая декларация (для предпринимателей) (запрашивается в Федеральной налоговой службе Российской Федерации);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10) сведения о размере и об уплате алиментов (запрашивается в Федеральной службе судебных приставов);</w:t>
      </w:r>
    </w:p>
    <w:p w:rsidR="00B77B91" w:rsidRPr="00697594" w:rsidRDefault="00EA7AC9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B77B91" w:rsidRPr="00697594">
        <w:rPr>
          <w:rFonts w:ascii="Times New Roman" w:hAnsi="Times New Roman" w:cs="Times New Roman"/>
          <w:sz w:val="28"/>
          <w:szCs w:val="28"/>
        </w:rPr>
        <w:t>сведения о безработном гражданине (запрашивается в государственных казенных учреждениях Нижегородской области «Центр занятости населения»);</w:t>
      </w:r>
    </w:p>
    <w:p w:rsidR="00B77B91" w:rsidRPr="00697594" w:rsidRDefault="00F2798C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12)документ,</w:t>
      </w:r>
      <w:r w:rsidR="00732454">
        <w:rPr>
          <w:rFonts w:ascii="Times New Roman" w:hAnsi="Times New Roman" w:cs="Times New Roman"/>
          <w:sz w:val="28"/>
          <w:szCs w:val="28"/>
        </w:rPr>
        <w:t xml:space="preserve"> </w:t>
      </w:r>
      <w:r w:rsidR="00B77B91" w:rsidRPr="00697594">
        <w:rPr>
          <w:rFonts w:ascii="Times New Roman" w:hAnsi="Times New Roman" w:cs="Times New Roman"/>
          <w:sz w:val="28"/>
          <w:szCs w:val="28"/>
        </w:rPr>
        <w:t>подтверждающий полномочия законного представителя (решение органа опеки и попечительства о назначении опеки (попечительства) (запрашивается в порядке м</w:t>
      </w:r>
      <w:r>
        <w:rPr>
          <w:rFonts w:ascii="Times New Roman" w:hAnsi="Times New Roman" w:cs="Times New Roman"/>
          <w:sz w:val="28"/>
          <w:szCs w:val="28"/>
        </w:rPr>
        <w:t xml:space="preserve">ежведомственного взаимодействия </w:t>
      </w:r>
      <w:r w:rsidR="00B77B91" w:rsidRPr="00697594">
        <w:rPr>
          <w:rFonts w:ascii="Times New Roman" w:hAnsi="Times New Roman" w:cs="Times New Roman"/>
          <w:sz w:val="28"/>
          <w:szCs w:val="28"/>
        </w:rPr>
        <w:t>с использованием Единой государственной информационной системы социального обеспечения);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13) сведения о рождении лиц, не достигших 14 лет, являющихся гражданами Российской Федерации (запрашивается посредством ФГИС ЕГР ЗАГС);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14) сведения о государственной регистрации актов гражданского состояния </w:t>
      </w:r>
      <w:r w:rsidR="00183F64" w:rsidRPr="00697594">
        <w:rPr>
          <w:rFonts w:ascii="Times New Roman" w:hAnsi="Times New Roman" w:cs="Times New Roman"/>
          <w:sz w:val="28"/>
          <w:szCs w:val="28"/>
        </w:rPr>
        <w:t xml:space="preserve">(свидетельство о заключении/расторжении брака, перемены имени </w:t>
      </w:r>
      <w:r w:rsidRPr="00697594">
        <w:rPr>
          <w:rFonts w:ascii="Times New Roman" w:hAnsi="Times New Roman" w:cs="Times New Roman"/>
          <w:sz w:val="28"/>
          <w:szCs w:val="28"/>
        </w:rPr>
        <w:t>(запрашивается посредством ФГИС ЕГР ЗАГС);</w:t>
      </w:r>
    </w:p>
    <w:p w:rsidR="00B77B91" w:rsidRPr="00697594" w:rsidRDefault="00B77B91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15) сведения о трудовой деятельности (запрашивается в Пенсионном фонде Российской Федерации)</w:t>
      </w:r>
      <w:r w:rsidR="00CF3FE8" w:rsidRPr="00697594">
        <w:rPr>
          <w:rFonts w:ascii="Times New Roman" w:hAnsi="Times New Roman" w:cs="Times New Roman"/>
          <w:sz w:val="28"/>
          <w:szCs w:val="28"/>
        </w:rPr>
        <w:t>;</w:t>
      </w:r>
    </w:p>
    <w:p w:rsidR="00CF3FE8" w:rsidRPr="00697594" w:rsidRDefault="00CF3FE8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16) документы, подтверждающие статус ребенка-сироты и ребенка, оставшегося без попечения родителей. </w:t>
      </w:r>
    </w:p>
    <w:p w:rsidR="006745D7" w:rsidRPr="00697594" w:rsidRDefault="00EA7AC9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2.7.3.</w:t>
      </w:r>
      <w:r w:rsidR="006745D7" w:rsidRPr="00697594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</w:t>
      </w:r>
      <w:r w:rsidR="00CB3573" w:rsidRPr="00697594">
        <w:rPr>
          <w:rFonts w:ascii="Times New Roman" w:hAnsi="Times New Roman" w:cs="Times New Roman"/>
          <w:sz w:val="28"/>
          <w:szCs w:val="28"/>
        </w:rPr>
        <w:t xml:space="preserve"> и уполномоченными в соответствии с законодательством Российской Федерации экспертами</w:t>
      </w:r>
      <w:r w:rsidR="006745D7" w:rsidRPr="00697594">
        <w:rPr>
          <w:rFonts w:ascii="Times New Roman" w:hAnsi="Times New Roman" w:cs="Times New Roman"/>
          <w:sz w:val="28"/>
          <w:szCs w:val="28"/>
        </w:rPr>
        <w:t>, участвующими в предоставлении муниципальной услуги: отсутствует.</w:t>
      </w:r>
    </w:p>
    <w:p w:rsidR="006745D7" w:rsidRPr="00697594" w:rsidRDefault="006745D7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2.8.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необходимый при исправлении опечаток или ошибок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 в уведомлении </w:t>
      </w:r>
      <w:r w:rsidR="00F1304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A59C5">
        <w:rPr>
          <w:rFonts w:ascii="Times New Roman" w:hAnsi="Times New Roman" w:cs="Times New Roman"/>
          <w:sz w:val="28"/>
          <w:szCs w:val="28"/>
        </w:rPr>
        <w:t>принятии граждан на учет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 нуждающихся в предоставлении жилых помещений  по договорам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745D7" w:rsidRPr="00697594" w:rsidRDefault="006745D7" w:rsidP="00EA7AC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2.8.1. Исчерпывающий перечень документов, предоставляемых заявителем самостоятельно:</w:t>
      </w:r>
    </w:p>
    <w:p w:rsidR="006745D7" w:rsidRPr="00697594" w:rsidRDefault="006745D7" w:rsidP="00EA7AC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1) заявление </w:t>
      </w:r>
      <w:r w:rsidR="000A59C5">
        <w:rPr>
          <w:rFonts w:ascii="Times New Roman" w:hAnsi="Times New Roman" w:cs="Times New Roman"/>
          <w:sz w:val="28"/>
          <w:szCs w:val="28"/>
          <w:lang w:eastAsia="ru-RU"/>
        </w:rPr>
        <w:t>об исправлении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опечаток или ошибок в решении о </w:t>
      </w:r>
      <w:r w:rsidR="005274EB" w:rsidRPr="00697594">
        <w:rPr>
          <w:rFonts w:ascii="Times New Roman" w:hAnsi="Times New Roman" w:cs="Times New Roman"/>
          <w:sz w:val="28"/>
          <w:szCs w:val="28"/>
        </w:rPr>
        <w:t xml:space="preserve"> признании граждан </w:t>
      </w:r>
      <w:proofErr w:type="gramStart"/>
      <w:r w:rsidR="005274EB" w:rsidRPr="00697594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="005274EB" w:rsidRPr="00697594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по договору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bCs/>
          <w:sz w:val="28"/>
          <w:szCs w:val="28"/>
        </w:rPr>
        <w:t xml:space="preserve"> (далее – заявление об исправлении опечаток или ошибок) </w:t>
      </w:r>
      <w:r w:rsidRPr="00697594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5934A7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F13047" w:rsidRPr="00697594">
        <w:rPr>
          <w:rFonts w:ascii="Times New Roman" w:hAnsi="Times New Roman" w:cs="Times New Roman"/>
          <w:sz w:val="28"/>
          <w:szCs w:val="28"/>
        </w:rPr>
        <w:t>1</w:t>
      </w:r>
      <w:r w:rsidRPr="00697594">
        <w:rPr>
          <w:rFonts w:ascii="Times New Roman" w:hAnsi="Times New Roman" w:cs="Times New Roman"/>
          <w:sz w:val="28"/>
          <w:szCs w:val="28"/>
        </w:rPr>
        <w:t xml:space="preserve"> к настоящему Регламенту;</w:t>
      </w:r>
    </w:p>
    <w:p w:rsidR="00587143" w:rsidRPr="000A59C5" w:rsidRDefault="00187C01" w:rsidP="000A59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2</w:t>
      </w:r>
      <w:r w:rsidR="006745D7" w:rsidRPr="00697594">
        <w:rPr>
          <w:rFonts w:ascii="Times New Roman" w:hAnsi="Times New Roman" w:cs="Times New Roman"/>
          <w:sz w:val="28"/>
          <w:szCs w:val="28"/>
        </w:rPr>
        <w:t>)</w:t>
      </w:r>
      <w:r w:rsidR="000A59C5">
        <w:rPr>
          <w:rFonts w:ascii="Times New Roman" w:hAnsi="Times New Roman" w:cs="Times New Roman"/>
          <w:sz w:val="28"/>
          <w:szCs w:val="28"/>
        </w:rPr>
        <w:t xml:space="preserve"> </w:t>
      </w:r>
      <w:r w:rsidR="006745D7" w:rsidRPr="00697594">
        <w:rPr>
          <w:rFonts w:ascii="Times New Roman" w:hAnsi="Times New Roman" w:cs="Times New Roman"/>
          <w:sz w:val="28"/>
          <w:szCs w:val="28"/>
        </w:rPr>
        <w:t xml:space="preserve">документы, удостоверяющие личность </w:t>
      </w:r>
      <w:r w:rsidRPr="00697594">
        <w:rPr>
          <w:rFonts w:ascii="Times New Roman" w:hAnsi="Times New Roman" w:cs="Times New Roman"/>
          <w:sz w:val="28"/>
          <w:szCs w:val="28"/>
        </w:rPr>
        <w:t xml:space="preserve">заявителя или </w:t>
      </w:r>
      <w:r w:rsidR="006745D7" w:rsidRPr="00697594">
        <w:rPr>
          <w:rFonts w:ascii="Times New Roman" w:hAnsi="Times New Roman" w:cs="Times New Roman"/>
          <w:sz w:val="28"/>
          <w:szCs w:val="28"/>
        </w:rPr>
        <w:t xml:space="preserve">представителя заявителя - физического лица для удостоверения личности </w:t>
      </w:r>
      <w:r w:rsidR="006745D7" w:rsidRPr="00697594">
        <w:rPr>
          <w:rFonts w:ascii="Times New Roman" w:hAnsi="Times New Roman" w:cs="Times New Roman"/>
          <w:bCs/>
          <w:sz w:val="28"/>
          <w:szCs w:val="28"/>
        </w:rPr>
        <w:t xml:space="preserve">(при личном обращении) (паспорт гражданина РФ (выданное ФМС (МВД России), МИД РФ), 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6745D7" w:rsidRPr="00697594">
        <w:rPr>
          <w:rFonts w:ascii="Times New Roman" w:hAnsi="Times New Roman" w:cs="Times New Roman"/>
          <w:sz w:val="28"/>
          <w:szCs w:val="28"/>
        </w:rPr>
        <w:t>национальный паспорт иностранного гражданина, иной документ, установленный федеральным законодательством или признаваемый в</w:t>
      </w:r>
      <w:proofErr w:type="gramEnd"/>
      <w:r w:rsidR="006745D7" w:rsidRPr="0069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45D7" w:rsidRPr="0069759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6745D7" w:rsidRPr="00697594">
        <w:rPr>
          <w:rFonts w:ascii="Times New Roman" w:hAnsi="Times New Roman" w:cs="Times New Roman"/>
          <w:sz w:val="28"/>
          <w:szCs w:val="28"/>
        </w:rPr>
        <w:t xml:space="preserve"> с международным договором Российской Федерации в качестве документа, удостоверяющего личность иностранного граж</w:t>
      </w:r>
      <w:r w:rsidR="000A59C5">
        <w:rPr>
          <w:rFonts w:ascii="Times New Roman" w:hAnsi="Times New Roman" w:cs="Times New Roman"/>
          <w:sz w:val="28"/>
          <w:szCs w:val="28"/>
        </w:rPr>
        <w:t>данина, разрешение на временное</w:t>
      </w:r>
      <w:r w:rsidR="006745D7" w:rsidRPr="00697594">
        <w:rPr>
          <w:rFonts w:ascii="Times New Roman" w:hAnsi="Times New Roman" w:cs="Times New Roman"/>
          <w:sz w:val="28"/>
          <w:szCs w:val="28"/>
        </w:rPr>
        <w:t xml:space="preserve"> проживание, вид на жительство</w:t>
      </w:r>
      <w:r w:rsidR="004029EE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6745D7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(выданное МВД России)</w:t>
      </w:r>
      <w:r w:rsidR="004029EE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59C5">
        <w:rPr>
          <w:rFonts w:ascii="Times New Roman" w:hAnsi="Times New Roman" w:cs="Times New Roman"/>
          <w:bCs/>
          <w:sz w:val="28"/>
          <w:szCs w:val="28"/>
        </w:rPr>
        <w:t xml:space="preserve">(вправе </w:t>
      </w:r>
      <w:r w:rsidR="006745D7" w:rsidRPr="00697594">
        <w:rPr>
          <w:rFonts w:ascii="Times New Roman" w:hAnsi="Times New Roman" w:cs="Times New Roman"/>
          <w:bCs/>
          <w:sz w:val="28"/>
          <w:szCs w:val="28"/>
        </w:rPr>
        <w:t>указать иные документы, удостоверяющие личность)</w:t>
      </w:r>
      <w:r w:rsidR="006745D7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(предоставляется оригинал)</w:t>
      </w:r>
      <w:r w:rsidR="00587143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E194A" w:rsidRPr="00697594" w:rsidRDefault="00BE194A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3)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представителя заявителя;</w:t>
      </w:r>
    </w:p>
    <w:p w:rsidR="006745D7" w:rsidRPr="00697594" w:rsidRDefault="00BE194A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587143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) документы, подтверждающие наличие опечаток или ошибок</w:t>
      </w:r>
      <w:r w:rsidR="006745D7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5274EB" w:rsidRPr="00697594" w:rsidRDefault="005274EB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bCs/>
          <w:sz w:val="28"/>
          <w:szCs w:val="28"/>
        </w:rPr>
        <w:t>Документы, указанные в подпункт</w:t>
      </w:r>
      <w:r w:rsidR="00BE194A" w:rsidRPr="00697594">
        <w:rPr>
          <w:rFonts w:ascii="Times New Roman" w:hAnsi="Times New Roman" w:cs="Times New Roman"/>
          <w:bCs/>
          <w:sz w:val="28"/>
          <w:szCs w:val="28"/>
        </w:rPr>
        <w:t>ах</w:t>
      </w:r>
      <w:r w:rsidRPr="006975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194A" w:rsidRPr="00697594">
        <w:rPr>
          <w:rFonts w:ascii="Times New Roman" w:hAnsi="Times New Roman" w:cs="Times New Roman"/>
          <w:bCs/>
          <w:sz w:val="28"/>
          <w:szCs w:val="28"/>
        </w:rPr>
        <w:t>3,4</w:t>
      </w:r>
      <w:r w:rsidRPr="00697594">
        <w:rPr>
          <w:rFonts w:ascii="Times New Roman" w:hAnsi="Times New Roman" w:cs="Times New Roman"/>
          <w:bCs/>
          <w:sz w:val="28"/>
          <w:szCs w:val="28"/>
        </w:rPr>
        <w:t xml:space="preserve"> настоящего пункта предоставляются в подлинниках (нотариально заверенных копиях) либо копиях с предоставлением подлинников.</w:t>
      </w:r>
    </w:p>
    <w:p w:rsidR="005274EB" w:rsidRPr="00697594" w:rsidRDefault="005274EB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bCs/>
          <w:sz w:val="28"/>
          <w:szCs w:val="28"/>
        </w:rPr>
        <w:t>Лицо, принимающее документы, заверяет копию документа после проверки ее соответствия оригиналу.</w:t>
      </w:r>
    </w:p>
    <w:p w:rsidR="00127974" w:rsidRPr="00697594" w:rsidRDefault="000B61F7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2.8.2. </w:t>
      </w:r>
      <w:r w:rsidR="006745D7" w:rsidRPr="00697594"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 </w:t>
      </w:r>
      <w:r w:rsidR="006745D7" w:rsidRPr="00697594">
        <w:rPr>
          <w:rFonts w:ascii="Times New Roman" w:hAnsi="Times New Roman" w:cs="Times New Roman"/>
          <w:sz w:val="28"/>
          <w:szCs w:val="28"/>
        </w:rPr>
        <w:t xml:space="preserve">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6745D7" w:rsidRPr="00697594" w:rsidRDefault="00127974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lastRenderedPageBreak/>
        <w:t>1) документ, подтверждающий полномочия законного представителя (решение органа опеки и попечительства о назначении опеки (попечительства) (запрашивается посредством Единой государственной информационной системы социального обеспечения).</w:t>
      </w:r>
    </w:p>
    <w:p w:rsidR="006745D7" w:rsidRPr="00697594" w:rsidRDefault="000B61F7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2.8.3. </w:t>
      </w:r>
      <w:r w:rsidR="006745D7" w:rsidRPr="00697594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</w:t>
      </w:r>
      <w:r w:rsidR="00127974" w:rsidRPr="00697594">
        <w:rPr>
          <w:rFonts w:ascii="Times New Roman" w:hAnsi="Times New Roman" w:cs="Times New Roman"/>
          <w:sz w:val="28"/>
          <w:szCs w:val="28"/>
        </w:rPr>
        <w:t xml:space="preserve"> и уполномоченными в соответствии с законодательством Российской Федерации экспертами</w:t>
      </w:r>
      <w:r w:rsidR="006745D7" w:rsidRPr="00697594">
        <w:rPr>
          <w:rFonts w:ascii="Times New Roman" w:hAnsi="Times New Roman" w:cs="Times New Roman"/>
          <w:sz w:val="28"/>
          <w:szCs w:val="28"/>
        </w:rPr>
        <w:t>, участвующими в предоставлении муниципальной услуги: отсутствует.</w:t>
      </w:r>
    </w:p>
    <w:p w:rsidR="00D83EC0" w:rsidRPr="00697594" w:rsidRDefault="005274EB" w:rsidP="000B61F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2.9. </w:t>
      </w:r>
      <w:r w:rsidR="00D83EC0" w:rsidRPr="00697594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</w:t>
      </w:r>
      <w:r w:rsidR="00D83EC0" w:rsidRPr="00697594">
        <w:rPr>
          <w:rFonts w:ascii="Times New Roman" w:hAnsi="Times New Roman" w:cs="Times New Roman"/>
          <w:iCs/>
          <w:sz w:val="28"/>
          <w:szCs w:val="28"/>
        </w:rPr>
        <w:t>апрещается требовать от заявителя: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Нижегородской области, муниципальными правовыми актами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за исключением документов, включенных в определенный </w:t>
      </w:r>
      <w:hyperlink r:id="rId12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частью 6 ст</w:t>
        </w:r>
        <w:r w:rsidR="00FA23FE"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атьи</w:t>
        </w:r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7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="00187C0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27 июля 2010 г. № 210-ФЗ «Об организации предоставления государственных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 муниципальных услуг»;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а) 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б) наличие ошибок в запросе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83EC0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87143" w:rsidRPr="00697594" w:rsidRDefault="00D83EC0" w:rsidP="000B61F7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</w:t>
      </w:r>
      <w:r w:rsidR="000B61F7">
        <w:rPr>
          <w:rFonts w:ascii="Times New Roman" w:hAnsi="Times New Roman" w:cs="Times New Roman"/>
          <w:sz w:val="28"/>
          <w:szCs w:val="28"/>
          <w:lang w:eastAsia="ru-RU"/>
        </w:rPr>
        <w:t>слугу, муниципального служащего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</w:t>
      </w:r>
      <w:r w:rsidR="000B61F7">
        <w:rPr>
          <w:rFonts w:ascii="Times New Roman" w:hAnsi="Times New Roman" w:cs="Times New Roman"/>
          <w:sz w:val="28"/>
          <w:szCs w:val="28"/>
          <w:lang w:eastAsia="ru-RU"/>
        </w:rPr>
        <w:t xml:space="preserve">авляющего муниципальную услугу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первоначальном отказе в приеме документов, необходимых для предоставления муниципальной услуги, уведомляется заявитель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а также приносятся извинения за доставленные неудобства</w:t>
      </w:r>
      <w:r w:rsidR="00587143"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87143" w:rsidRPr="00697594" w:rsidRDefault="00587143" w:rsidP="00C3664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пунктом 7.2 части 1 статьи 16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27 июля 2010 г. №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федеральными законами.</w:t>
      </w:r>
    </w:p>
    <w:p w:rsidR="00D83EC0" w:rsidRPr="00697594" w:rsidRDefault="005E628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6745D7" w:rsidRPr="00697594">
        <w:rPr>
          <w:rFonts w:ascii="Times New Roman" w:hAnsi="Times New Roman" w:cs="Times New Roman"/>
          <w:sz w:val="28"/>
          <w:szCs w:val="28"/>
        </w:rPr>
        <w:t>1</w:t>
      </w:r>
      <w:r w:rsidR="003B4D02" w:rsidRPr="00697594">
        <w:rPr>
          <w:rFonts w:ascii="Times New Roman" w:hAnsi="Times New Roman" w:cs="Times New Roman"/>
          <w:sz w:val="28"/>
          <w:szCs w:val="28"/>
        </w:rPr>
        <w:t>0</w:t>
      </w:r>
      <w:r w:rsidRPr="00697594">
        <w:rPr>
          <w:rFonts w:ascii="Times New Roman" w:hAnsi="Times New Roman" w:cs="Times New Roman"/>
          <w:sz w:val="28"/>
          <w:szCs w:val="28"/>
        </w:rPr>
        <w:t xml:space="preserve">. </w:t>
      </w:r>
      <w:r w:rsidR="00D83EC0" w:rsidRPr="00697594">
        <w:rPr>
          <w:rFonts w:ascii="Times New Roman" w:hAnsi="Times New Roman" w:cs="Times New Roman"/>
          <w:sz w:val="28"/>
          <w:szCs w:val="28"/>
        </w:rPr>
        <w:t xml:space="preserve">Заявление и документы, указанные в </w:t>
      </w:r>
      <w:hyperlink r:id="rId15" w:history="1">
        <w:r w:rsidR="000B2A7D" w:rsidRPr="006975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</w:t>
        </w:r>
        <w:r w:rsidR="00D83EC0" w:rsidRPr="006975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2.</w:t>
        </w:r>
        <w:r w:rsidR="00183F64" w:rsidRPr="006975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</w:t>
        </w:r>
        <w:r w:rsidR="00587143" w:rsidRPr="0069759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, 2.8 </w:t>
        </w:r>
      </w:hyperlink>
      <w:r w:rsidR="00D83EC0" w:rsidRPr="00697594">
        <w:rPr>
          <w:rFonts w:ascii="Times New Roman" w:hAnsi="Times New Roman" w:cs="Times New Roman"/>
          <w:sz w:val="28"/>
          <w:szCs w:val="28"/>
        </w:rPr>
        <w:t xml:space="preserve"> настоящего Регламента, должны отвечать следующим требованиям:</w:t>
      </w:r>
    </w:p>
    <w:p w:rsidR="00587143" w:rsidRPr="00697594" w:rsidRDefault="005871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1</w:t>
      </w:r>
      <w:r w:rsidR="00D83EC0" w:rsidRPr="00697594">
        <w:rPr>
          <w:rFonts w:ascii="Times New Roman" w:hAnsi="Times New Roman" w:cs="Times New Roman"/>
          <w:sz w:val="28"/>
          <w:szCs w:val="28"/>
        </w:rPr>
        <w:t>)</w:t>
      </w:r>
      <w:r w:rsidR="00C36643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587143" w:rsidRPr="00697594" w:rsidRDefault="005871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2) тексты документов написаны разборчиво,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слов;</w:t>
      </w:r>
    </w:p>
    <w:p w:rsidR="00587143" w:rsidRPr="00697594" w:rsidRDefault="00C366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87143" w:rsidRPr="00697594">
        <w:rPr>
          <w:rFonts w:ascii="Times New Roman" w:hAnsi="Times New Roman" w:cs="Times New Roman"/>
          <w:sz w:val="28"/>
          <w:szCs w:val="28"/>
        </w:rPr>
        <w:t>в тексте документа имеющиеся исправления заверены в установленном законодательством Российской Федерации порядке;</w:t>
      </w:r>
    </w:p>
    <w:p w:rsidR="00587143" w:rsidRPr="00697594" w:rsidRDefault="005871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4) </w:t>
      </w:r>
      <w:r w:rsidR="00C36643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587143" w:rsidRPr="00697594" w:rsidRDefault="005871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содержание.</w:t>
      </w:r>
    </w:p>
    <w:p w:rsidR="00D83EC0" w:rsidRPr="00697594" w:rsidRDefault="00D83EC0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При направлении документов по почте копии документов должны быть заверены нотариально.</w:t>
      </w:r>
    </w:p>
    <w:p w:rsidR="00D83EC0" w:rsidRPr="00697594" w:rsidRDefault="00D83EC0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3B4D02" w:rsidRPr="00697594">
        <w:rPr>
          <w:rFonts w:ascii="Times New Roman" w:hAnsi="Times New Roman" w:cs="Times New Roman"/>
          <w:sz w:val="28"/>
          <w:szCs w:val="28"/>
        </w:rPr>
        <w:t>1</w:t>
      </w:r>
      <w:r w:rsidRPr="00697594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приеме документов: </w:t>
      </w:r>
      <w:r w:rsidR="00106BAE" w:rsidRPr="00697594">
        <w:rPr>
          <w:rFonts w:ascii="Times New Roman" w:hAnsi="Times New Roman" w:cs="Times New Roman"/>
          <w:sz w:val="28"/>
          <w:szCs w:val="28"/>
        </w:rPr>
        <w:t xml:space="preserve">отсутствует. </w:t>
      </w:r>
    </w:p>
    <w:p w:rsidR="007C486B" w:rsidRPr="00697594" w:rsidRDefault="007C486B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3B4D02" w:rsidRPr="00697594">
        <w:rPr>
          <w:rFonts w:ascii="Times New Roman" w:hAnsi="Times New Roman" w:cs="Times New Roman"/>
          <w:sz w:val="28"/>
          <w:szCs w:val="28"/>
        </w:rPr>
        <w:t>2</w:t>
      </w:r>
      <w:r w:rsidR="005E6281" w:rsidRPr="00697594">
        <w:rPr>
          <w:rFonts w:ascii="Times New Roman" w:hAnsi="Times New Roman" w:cs="Times New Roman"/>
          <w:sz w:val="28"/>
          <w:szCs w:val="28"/>
        </w:rPr>
        <w:t>. Исчерпывающий перечень оснований для приос</w:t>
      </w:r>
      <w:r w:rsidR="007B68BE" w:rsidRPr="00697594">
        <w:rPr>
          <w:rFonts w:ascii="Times New Roman" w:hAnsi="Times New Roman" w:cs="Times New Roman"/>
          <w:sz w:val="28"/>
          <w:szCs w:val="28"/>
        </w:rPr>
        <w:t>тановления муниципальной услуги</w:t>
      </w:r>
      <w:r w:rsidR="00037064" w:rsidRPr="00697594">
        <w:rPr>
          <w:rFonts w:ascii="Times New Roman" w:hAnsi="Times New Roman" w:cs="Times New Roman"/>
          <w:sz w:val="28"/>
          <w:szCs w:val="28"/>
        </w:rPr>
        <w:t>: отсутствует.</w:t>
      </w:r>
    </w:p>
    <w:p w:rsidR="007C486B" w:rsidRPr="00697594" w:rsidRDefault="005E628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3B4D02" w:rsidRPr="00697594">
        <w:rPr>
          <w:rFonts w:ascii="Times New Roman" w:hAnsi="Times New Roman" w:cs="Times New Roman"/>
          <w:sz w:val="28"/>
          <w:szCs w:val="28"/>
        </w:rPr>
        <w:t>3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  <w:r w:rsidR="0007263D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</w:t>
      </w:r>
      <w:r w:rsidR="00493C10" w:rsidRPr="00697594">
        <w:rPr>
          <w:rFonts w:ascii="Times New Roman" w:hAnsi="Times New Roman" w:cs="Times New Roman"/>
          <w:sz w:val="28"/>
          <w:szCs w:val="28"/>
        </w:rPr>
        <w:t>:</w:t>
      </w:r>
      <w:r w:rsidR="00D82453" w:rsidRPr="0069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BFA" w:rsidRPr="00697594" w:rsidRDefault="00B17BFA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3B4D02" w:rsidRPr="00697594">
        <w:rPr>
          <w:rFonts w:ascii="Times New Roman" w:hAnsi="Times New Roman" w:cs="Times New Roman"/>
          <w:sz w:val="28"/>
          <w:szCs w:val="28"/>
        </w:rPr>
        <w:t>3</w:t>
      </w:r>
      <w:r w:rsidRPr="00697594">
        <w:rPr>
          <w:rFonts w:ascii="Times New Roman" w:hAnsi="Times New Roman" w:cs="Times New Roman"/>
          <w:sz w:val="28"/>
          <w:szCs w:val="28"/>
        </w:rPr>
        <w:t xml:space="preserve">.1. Основания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 xml:space="preserve">для отказа в </w:t>
      </w:r>
      <w:r w:rsidR="00405A12" w:rsidRPr="00697594">
        <w:rPr>
          <w:rFonts w:ascii="Times New Roman" w:hAnsi="Times New Roman" w:cs="Times New Roman"/>
          <w:sz w:val="28"/>
          <w:szCs w:val="28"/>
        </w:rPr>
        <w:t>постановке на учет</w:t>
      </w:r>
      <w:r w:rsidRPr="00697594">
        <w:rPr>
          <w:rFonts w:ascii="Times New Roman" w:hAnsi="Times New Roman" w:cs="Times New Roman"/>
          <w:sz w:val="28"/>
          <w:szCs w:val="28"/>
        </w:rPr>
        <w:t xml:space="preserve"> в качестве нуждающегося в предоставлении</w:t>
      </w:r>
      <w:proofErr w:type="gramEnd"/>
      <w:r w:rsidRPr="00697594">
        <w:rPr>
          <w:rFonts w:ascii="Times New Roman" w:hAnsi="Times New Roman" w:cs="Times New Roman"/>
          <w:sz w:val="28"/>
          <w:szCs w:val="28"/>
        </w:rPr>
        <w:t xml:space="preserve"> жилых помещений по договорам найма жилых помещений жилищного фонда социального использования:</w:t>
      </w:r>
    </w:p>
    <w:p w:rsidR="001660B5" w:rsidRPr="00697594" w:rsidRDefault="00CA418D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1) </w:t>
      </w:r>
      <w:r w:rsidR="00B17BFA" w:rsidRPr="00697594">
        <w:rPr>
          <w:rFonts w:ascii="Times New Roman" w:hAnsi="Times New Roman" w:cs="Times New Roman"/>
          <w:sz w:val="28"/>
          <w:szCs w:val="28"/>
        </w:rPr>
        <w:t xml:space="preserve">представление не </w:t>
      </w:r>
      <w:r w:rsidR="00DD1EDA" w:rsidRPr="00697594">
        <w:rPr>
          <w:rFonts w:ascii="Times New Roman" w:hAnsi="Times New Roman" w:cs="Times New Roman"/>
          <w:sz w:val="28"/>
          <w:szCs w:val="28"/>
        </w:rPr>
        <w:t xml:space="preserve">в </w:t>
      </w:r>
      <w:r w:rsidR="00B17BFA" w:rsidRPr="00697594">
        <w:rPr>
          <w:rFonts w:ascii="Times New Roman" w:hAnsi="Times New Roman" w:cs="Times New Roman"/>
          <w:sz w:val="28"/>
          <w:szCs w:val="28"/>
        </w:rPr>
        <w:t>полном объеме документов, необхо</w:t>
      </w:r>
      <w:r w:rsidR="001660B5" w:rsidRPr="00697594">
        <w:rPr>
          <w:rFonts w:ascii="Times New Roman" w:hAnsi="Times New Roman" w:cs="Times New Roman"/>
          <w:sz w:val="28"/>
          <w:szCs w:val="28"/>
        </w:rPr>
        <w:t>д</w:t>
      </w:r>
      <w:r w:rsidR="00B17BFA" w:rsidRPr="00697594">
        <w:rPr>
          <w:rFonts w:ascii="Times New Roman" w:hAnsi="Times New Roman" w:cs="Times New Roman"/>
          <w:sz w:val="28"/>
          <w:szCs w:val="28"/>
        </w:rPr>
        <w:t>имых для принятия учет в соответствии с пун</w:t>
      </w:r>
      <w:r w:rsidR="001660B5" w:rsidRPr="00697594">
        <w:rPr>
          <w:rFonts w:ascii="Times New Roman" w:hAnsi="Times New Roman" w:cs="Times New Roman"/>
          <w:sz w:val="28"/>
          <w:szCs w:val="28"/>
        </w:rPr>
        <w:t>к</w:t>
      </w:r>
      <w:r w:rsidR="00B17BFA" w:rsidRPr="00697594">
        <w:rPr>
          <w:rFonts w:ascii="Times New Roman" w:hAnsi="Times New Roman" w:cs="Times New Roman"/>
          <w:sz w:val="28"/>
          <w:szCs w:val="28"/>
        </w:rPr>
        <w:t>том 2.</w:t>
      </w:r>
      <w:r w:rsidR="001660B5" w:rsidRPr="00697594">
        <w:rPr>
          <w:rFonts w:ascii="Times New Roman" w:hAnsi="Times New Roman" w:cs="Times New Roman"/>
          <w:sz w:val="28"/>
          <w:szCs w:val="28"/>
        </w:rPr>
        <w:t>7 настоящего Регламента;</w:t>
      </w:r>
    </w:p>
    <w:p w:rsidR="005013D1" w:rsidRPr="00697594" w:rsidRDefault="005013D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</w:t>
      </w:r>
      <w:r w:rsidR="001660B5" w:rsidRPr="00697594">
        <w:rPr>
          <w:rFonts w:ascii="Times New Roman" w:hAnsi="Times New Roman" w:cs="Times New Roman"/>
          <w:sz w:val="28"/>
          <w:szCs w:val="28"/>
        </w:rPr>
        <w:t xml:space="preserve">) предоставление документов, на основании которых гражданин не может быть признан нуждающимся в жилых помещениях жилищного </w:t>
      </w:r>
      <w:r w:rsidRPr="00697594">
        <w:rPr>
          <w:rFonts w:ascii="Times New Roman" w:hAnsi="Times New Roman" w:cs="Times New Roman"/>
          <w:sz w:val="28"/>
          <w:szCs w:val="28"/>
        </w:rPr>
        <w:t>фонда социального использования;</w:t>
      </w:r>
    </w:p>
    <w:p w:rsidR="00B17BFA" w:rsidRPr="00697594" w:rsidRDefault="005013D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3) отсутствие данных об установлении опеки (попечительства) в отношении получателя услуги.</w:t>
      </w:r>
      <w:r w:rsidR="00B17BFA" w:rsidRPr="00697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0B5" w:rsidRPr="00697594" w:rsidRDefault="001660B5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3B4D02" w:rsidRPr="00697594">
        <w:rPr>
          <w:rFonts w:ascii="Times New Roman" w:hAnsi="Times New Roman" w:cs="Times New Roman"/>
          <w:sz w:val="28"/>
          <w:szCs w:val="28"/>
        </w:rPr>
        <w:t>3</w:t>
      </w:r>
      <w:r w:rsidRPr="00697594">
        <w:rPr>
          <w:rFonts w:ascii="Times New Roman" w:hAnsi="Times New Roman" w:cs="Times New Roman"/>
          <w:sz w:val="28"/>
          <w:szCs w:val="28"/>
        </w:rPr>
        <w:t xml:space="preserve">.2. Основания для отказа в исправлении опечаток или ошибок в решении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граждан </w:t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нуждающимися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</w:rPr>
        <w:t>:</w:t>
      </w:r>
    </w:p>
    <w:p w:rsidR="001660B5" w:rsidRPr="00697594" w:rsidRDefault="001660B5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1) заявитель не представил документы, содержащих обоснование о наличии опечаток или ошибок в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решении о признании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граждан нуждающимися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660B5" w:rsidRPr="00697594" w:rsidRDefault="00C36643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660B5" w:rsidRPr="00697594">
        <w:rPr>
          <w:rFonts w:ascii="Times New Roman" w:hAnsi="Times New Roman" w:cs="Times New Roman"/>
          <w:sz w:val="28"/>
          <w:szCs w:val="28"/>
        </w:rPr>
        <w:t xml:space="preserve">в представленных заявителем документах не имеется противоречий между решением </w:t>
      </w:r>
      <w:r w:rsidR="001660B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</w:t>
      </w:r>
      <w:r w:rsidR="001660B5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граждан нуждающимися в предоставлении жилых помещений по договорам найма жилых помещений жилищного фонда социального использования</w:t>
      </w:r>
      <w:r w:rsidR="001660B5" w:rsidRPr="00697594">
        <w:rPr>
          <w:rFonts w:ascii="Times New Roman" w:hAnsi="Times New Roman" w:cs="Times New Roman"/>
          <w:sz w:val="28"/>
          <w:szCs w:val="28"/>
        </w:rPr>
        <w:t>, и сведениями, содержащимися в данных документах;</w:t>
      </w:r>
    </w:p>
    <w:p w:rsidR="001660B5" w:rsidRPr="00697594" w:rsidRDefault="001660B5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3) отсутствие данных об установлении опеки (попечительства) в отношении получателя услуги.</w:t>
      </w:r>
    </w:p>
    <w:p w:rsidR="0059492F" w:rsidRPr="00697594" w:rsidRDefault="005E628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</w:rPr>
        <w:t>4</w:t>
      </w:r>
      <w:r w:rsidRPr="00697594">
        <w:rPr>
          <w:rFonts w:ascii="Times New Roman" w:hAnsi="Times New Roman" w:cs="Times New Roman"/>
          <w:sz w:val="28"/>
          <w:szCs w:val="28"/>
        </w:rPr>
        <w:t xml:space="preserve">. </w:t>
      </w:r>
      <w:r w:rsidR="0059492F" w:rsidRPr="00697594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муниципальной услуги не взимается. </w:t>
      </w:r>
    </w:p>
    <w:p w:rsidR="0046052F" w:rsidRPr="00697594" w:rsidRDefault="0046052F" w:rsidP="00C3664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Плата за предоставление услуг, которые являются необходимыми и обязательными для предоставления муниципальной услуги, </w:t>
      </w:r>
      <w:r w:rsidR="001660B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взимается </w:t>
      </w:r>
      <w:r w:rsidR="001660B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виду отсутствия таких услуг. </w:t>
      </w:r>
    </w:p>
    <w:p w:rsidR="002C068A" w:rsidRPr="00697594" w:rsidRDefault="005E6281" w:rsidP="00C3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</w:rPr>
        <w:t>5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  <w:r w:rsidR="0007263D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C6265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BE2EA5" w:rsidRPr="00697594">
        <w:rPr>
          <w:rFonts w:ascii="Times New Roman" w:hAnsi="Times New Roman" w:cs="Times New Roman"/>
          <w:sz w:val="28"/>
          <w:szCs w:val="28"/>
        </w:rPr>
        <w:t xml:space="preserve">о </w:t>
      </w:r>
      <w:r w:rsidR="0007263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заявления об исправлении опечаток или ошибок</w:t>
      </w:r>
      <w:r w:rsidR="00B77B91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в </w:t>
      </w:r>
      <w:r w:rsidR="00C62655" w:rsidRPr="00697594">
        <w:rPr>
          <w:rFonts w:ascii="Times New Roman" w:hAnsi="Times New Roman" w:cs="Times New Roman"/>
          <w:sz w:val="28"/>
          <w:szCs w:val="28"/>
        </w:rPr>
        <w:t>А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6052F" w:rsidRPr="00697594">
        <w:rPr>
          <w:rFonts w:ascii="Times New Roman" w:hAnsi="Times New Roman" w:cs="Times New Roman"/>
          <w:sz w:val="28"/>
          <w:szCs w:val="28"/>
        </w:rPr>
        <w:t>и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 при получении результата муниципальной услуги</w:t>
      </w:r>
      <w:r w:rsidR="0046052F" w:rsidRPr="00697594">
        <w:rPr>
          <w:rFonts w:ascii="Times New Roman" w:hAnsi="Times New Roman" w:cs="Times New Roman"/>
          <w:sz w:val="28"/>
          <w:szCs w:val="28"/>
        </w:rPr>
        <w:t>.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E20FE">
        <w:rPr>
          <w:rFonts w:ascii="Times New Roman" w:hAnsi="Times New Roman" w:cs="Times New Roman"/>
          <w:sz w:val="28"/>
          <w:szCs w:val="28"/>
          <w:lang w:eastAsia="ru-RU"/>
        </w:rPr>
        <w:t>.1.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Прием заявителей в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E20FE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осуществляется в порядке очереди.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BC2C4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Максимальный срок ожидания в очереди при подаче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415FE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заявления об исправлении опечаток или ошибок</w:t>
      </w:r>
      <w:r w:rsidR="00B77B91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4066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прилагаемых документов </w:t>
      </w:r>
      <w:r w:rsidR="005F1E15" w:rsidRPr="0069759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при получении результата предоставления такой услуги составляет 15 минут.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Предварительная запись на подачу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415FE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заявления об исправлении опечаток или ошибок</w:t>
      </w:r>
      <w:r w:rsidR="005F1E15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="00037064" w:rsidRPr="00697594">
        <w:rPr>
          <w:rFonts w:ascii="Times New Roman" w:hAnsi="Times New Roman" w:cs="Times New Roman"/>
          <w:sz w:val="28"/>
          <w:szCs w:val="28"/>
        </w:rPr>
        <w:t xml:space="preserve">и </w:t>
      </w:r>
      <w:r w:rsidR="004066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получения результата предоставления муниципальной услуги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осуществляется посредством телефонной связи либо пр</w:t>
      </w:r>
      <w:r w:rsidR="007C7071" w:rsidRPr="00697594">
        <w:rPr>
          <w:rFonts w:ascii="Times New Roman" w:hAnsi="Times New Roman" w:cs="Times New Roman"/>
          <w:sz w:val="28"/>
          <w:szCs w:val="28"/>
          <w:lang w:eastAsia="ru-RU"/>
        </w:rPr>
        <w:t>и личном обращении заявителя в А</w:t>
      </w:r>
      <w:r w:rsidR="00BB2F0C">
        <w:rPr>
          <w:rFonts w:ascii="Times New Roman" w:hAnsi="Times New Roman" w:cs="Times New Roman"/>
          <w:sz w:val="28"/>
          <w:szCs w:val="28"/>
          <w:lang w:eastAsia="ru-RU"/>
        </w:rPr>
        <w:t>дминистрацию</w:t>
      </w:r>
      <w:r w:rsidR="004267B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либо через Единый портал государственных и муниципальных услуг (функций) либо Единый Интернет-портал государственных и муниципальных услуг (функций) Н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ижегородской области либо сайт А</w:t>
      </w:r>
      <w:r w:rsidR="004267B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  <w:proofErr w:type="gramEnd"/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 осуществлении предварительной записи заявителю предоставляется возможность ознакомления с расписанием работы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дминистрации, а также с доступными для записи на прием датами и интервалами времени приема, возможность записи в любые свободные для приема дату и время в часы приема;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заявитель в обязательном порядке информируется о том, что запись аннулируется в случае его неявки по истечении 15 минут с назначенного времени приема;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заявитель в любое время вправе отказаться от предварительной записи.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15611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 Предварительная запись ведется в электронном виде либо на бумажном носителе.</w:t>
      </w:r>
    </w:p>
    <w:p w:rsidR="0046052F" w:rsidRPr="00697594" w:rsidRDefault="0046052F" w:rsidP="00CE20FE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15611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 При определении времени приема по телефону </w:t>
      </w:r>
      <w:r w:rsidR="00923D4E"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="00923D4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="00923D4E" w:rsidRPr="00CE20FE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923D4E" w:rsidRPr="00CE20FE">
        <w:rPr>
          <w:rFonts w:ascii="Times New Roman" w:hAnsi="Times New Roman" w:cs="Times New Roman"/>
          <w:sz w:val="28"/>
          <w:szCs w:val="28"/>
          <w:lang w:eastAsia="ru-RU"/>
        </w:rPr>
        <w:t>уктурного подразделения Администраци</w:t>
      </w:r>
      <w:r w:rsidR="00CE20FE" w:rsidRPr="00CE20F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назначает время на основе графика приема с учетом времени, удобного заявителю. Заявителю сообщается время посещения и номер кабинета, в который следует обратиться.</w:t>
      </w:r>
    </w:p>
    <w:p w:rsidR="0046052F" w:rsidRPr="00697594" w:rsidRDefault="0046052F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данном случае назначенные заявителю дата и время посещения, а также номер кабинета, в который следует обратиться, подтверждаются </w:t>
      </w:r>
      <w:r w:rsidR="00923D4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="00923D4E" w:rsidRPr="004A02C2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 Администрации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посредством телефонной связи.</w:t>
      </w:r>
    </w:p>
    <w:p w:rsidR="004267BC" w:rsidRPr="00697594" w:rsidRDefault="004267BC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определении времени приема через Единый портал государственных и муниципальных услуг (функций), Единый Интернет-портал государственных и муниципальных услуг (функций) Нижегородской области,</w:t>
      </w:r>
      <w:r w:rsidR="005C30E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сайта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C30E8"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 заявителю предоставляется возможность распечатать талон с указанием даты и врем</w:t>
      </w:r>
      <w:r w:rsidR="0043309A" w:rsidRPr="00697594">
        <w:rPr>
          <w:rFonts w:ascii="Times New Roman" w:hAnsi="Times New Roman" w:cs="Times New Roman"/>
          <w:sz w:val="28"/>
          <w:szCs w:val="28"/>
          <w:lang w:eastAsia="ru-RU"/>
        </w:rPr>
        <w:t>ени</w:t>
      </w:r>
      <w:r w:rsidR="005C30E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приема, а также адрес</w:t>
      </w:r>
      <w:r w:rsidR="00FE6C66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C30E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 номера кабинета, в который следует обратиться</w:t>
      </w:r>
      <w:r w:rsidR="00343E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указывается в том случае, если имеется техническая возможность распечатать талон)</w:t>
      </w:r>
      <w:r w:rsidR="005C30E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proofErr w:type="gramEnd"/>
    </w:p>
    <w:p w:rsidR="0046052F" w:rsidRPr="00697594" w:rsidRDefault="0046052F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15611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При осуществлении предварительной записи путем личного обращения заявителю выдается талон-подтверждение, содержащий информацию о дате и времени подачи </w:t>
      </w:r>
      <w:r w:rsidR="00BE2EA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406650" w:rsidRPr="00697594">
        <w:rPr>
          <w:rFonts w:ascii="Times New Roman" w:hAnsi="Times New Roman" w:cs="Times New Roman"/>
          <w:sz w:val="28"/>
          <w:szCs w:val="28"/>
          <w:lang w:eastAsia="ru-RU"/>
        </w:rPr>
        <w:t>либо получения результата предоставления муниципальной услуги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номере кабинета, в который следует обратиться.</w:t>
      </w:r>
    </w:p>
    <w:p w:rsidR="007C7071" w:rsidRPr="00697594" w:rsidRDefault="00C46196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15611" w:rsidRPr="00697594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6052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Продолжительность предварительной записи по телефону или в ходе личного приема для подачи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415FE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 xml:space="preserve">, 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lastRenderedPageBreak/>
        <w:t xml:space="preserve">заявления об исправлении опечаток или ошибок, </w:t>
      </w:r>
      <w:r w:rsidR="00BC2C4E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46052F" w:rsidRPr="00697594">
        <w:rPr>
          <w:rFonts w:ascii="Times New Roman" w:hAnsi="Times New Roman" w:cs="Times New Roman"/>
          <w:sz w:val="28"/>
          <w:szCs w:val="28"/>
          <w:lang w:eastAsia="ru-RU"/>
        </w:rPr>
        <w:t>получения результата предоставления такой услуги не должна превышать 5 минут.</w:t>
      </w:r>
    </w:p>
    <w:p w:rsidR="00F86447" w:rsidRPr="00697594" w:rsidRDefault="00F30495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7263D" w:rsidRPr="00697594">
        <w:rPr>
          <w:rFonts w:ascii="Times New Roman" w:hAnsi="Times New Roman" w:cs="Times New Roman"/>
          <w:sz w:val="28"/>
          <w:szCs w:val="28"/>
        </w:rPr>
        <w:t>1</w:t>
      </w:r>
      <w:r w:rsidR="001B2627" w:rsidRPr="00697594">
        <w:rPr>
          <w:rFonts w:ascii="Times New Roman" w:hAnsi="Times New Roman" w:cs="Times New Roman"/>
          <w:sz w:val="28"/>
          <w:szCs w:val="28"/>
        </w:rPr>
        <w:t>6</w:t>
      </w:r>
      <w:r w:rsidRPr="00697594">
        <w:rPr>
          <w:rFonts w:ascii="Times New Roman" w:hAnsi="Times New Roman" w:cs="Times New Roman"/>
          <w:sz w:val="28"/>
          <w:szCs w:val="28"/>
        </w:rPr>
        <w:t xml:space="preserve">. 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Срок и порядок регистрации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415FE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заявления об исправлении опечаток или ошибок</w:t>
      </w:r>
      <w:r w:rsidR="00A600D0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в </w:t>
      </w:r>
      <w:r w:rsidR="00C62655" w:rsidRPr="00697594">
        <w:rPr>
          <w:rFonts w:ascii="Times New Roman" w:hAnsi="Times New Roman" w:cs="Times New Roman"/>
          <w:sz w:val="28"/>
          <w:szCs w:val="28"/>
        </w:rPr>
        <w:t>А</w:t>
      </w:r>
      <w:r w:rsidR="002C068A" w:rsidRPr="00697594">
        <w:rPr>
          <w:rFonts w:ascii="Times New Roman" w:hAnsi="Times New Roman" w:cs="Times New Roman"/>
          <w:sz w:val="28"/>
          <w:szCs w:val="28"/>
        </w:rPr>
        <w:t>дминистрации</w:t>
      </w:r>
      <w:r w:rsidR="0059492F" w:rsidRPr="0069759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 в том числе в электронной форме.</w:t>
      </w:r>
    </w:p>
    <w:p w:rsidR="002C068A" w:rsidRPr="00697594" w:rsidRDefault="00F30495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C75418" w:rsidRPr="00697594">
        <w:rPr>
          <w:rFonts w:ascii="Times New Roman" w:hAnsi="Times New Roman" w:cs="Times New Roman"/>
          <w:sz w:val="28"/>
          <w:szCs w:val="28"/>
        </w:rPr>
        <w:t>1</w:t>
      </w:r>
      <w:r w:rsidR="001B2627" w:rsidRPr="00697594">
        <w:rPr>
          <w:rFonts w:ascii="Times New Roman" w:hAnsi="Times New Roman" w:cs="Times New Roman"/>
          <w:sz w:val="28"/>
          <w:szCs w:val="28"/>
        </w:rPr>
        <w:t>6</w:t>
      </w:r>
      <w:r w:rsidRPr="0069759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151F50" w:rsidRPr="0069759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о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заявление об исправлении опечаток или ошибок</w:t>
      </w:r>
      <w:r w:rsidR="00A600D0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поступившее в Администрацию, </w:t>
      </w:r>
      <w:r w:rsidR="00C129BA" w:rsidRPr="00697594">
        <w:rPr>
          <w:rFonts w:ascii="Times New Roman" w:hAnsi="Times New Roman" w:cs="Times New Roman"/>
          <w:sz w:val="28"/>
          <w:szCs w:val="28"/>
        </w:rPr>
        <w:t>в том числе в электронном виде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 (кроме заявления о </w:t>
      </w:r>
      <w:r w:rsidR="00405A12" w:rsidRPr="00697594">
        <w:rPr>
          <w:rFonts w:ascii="Times New Roman" w:hAnsi="Times New Roman" w:cs="Times New Roman"/>
          <w:sz w:val="28"/>
          <w:szCs w:val="28"/>
        </w:rPr>
        <w:t>постановке на учет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) </w:t>
      </w:r>
      <w:r w:rsidR="00C129BA" w:rsidRPr="00697594">
        <w:rPr>
          <w:rFonts w:ascii="Times New Roman" w:hAnsi="Times New Roman" w:cs="Times New Roman"/>
          <w:sz w:val="28"/>
          <w:szCs w:val="28"/>
        </w:rPr>
        <w:t xml:space="preserve">через Единый портал государственных и муниципальных услуг (функций), Единый </w:t>
      </w:r>
      <w:r w:rsidR="007C7071" w:rsidRPr="00697594">
        <w:rPr>
          <w:rFonts w:ascii="Times New Roman" w:hAnsi="Times New Roman" w:cs="Times New Roman"/>
          <w:sz w:val="28"/>
          <w:szCs w:val="28"/>
        </w:rPr>
        <w:t>Интернет-</w:t>
      </w:r>
      <w:r w:rsidR="00C129BA" w:rsidRPr="00697594">
        <w:rPr>
          <w:rFonts w:ascii="Times New Roman" w:hAnsi="Times New Roman" w:cs="Times New Roman"/>
          <w:sz w:val="28"/>
          <w:szCs w:val="28"/>
        </w:rPr>
        <w:t xml:space="preserve">портал государственных и муниципальных услуг (функций) Нижегородской области, </w:t>
      </w:r>
      <w:r w:rsidR="00C62655" w:rsidRPr="00697594">
        <w:rPr>
          <w:rFonts w:ascii="Times New Roman" w:hAnsi="Times New Roman" w:cs="Times New Roman"/>
          <w:sz w:val="28"/>
          <w:szCs w:val="28"/>
        </w:rPr>
        <w:t xml:space="preserve">регистрируется </w:t>
      </w:r>
      <w:r w:rsidR="00923D4E" w:rsidRPr="00697594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923D4E" w:rsidRPr="004A02C2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</w:t>
      </w:r>
      <w:r w:rsidR="002C068A" w:rsidRPr="004A02C2">
        <w:rPr>
          <w:rFonts w:ascii="Times New Roman" w:hAnsi="Times New Roman" w:cs="Times New Roman"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>в</w:t>
      </w:r>
      <w:r w:rsidR="00923D4E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2C068A" w:rsidRPr="00697594">
        <w:rPr>
          <w:rFonts w:ascii="Times New Roman" w:hAnsi="Times New Roman" w:cs="Times New Roman"/>
          <w:sz w:val="28"/>
          <w:szCs w:val="28"/>
        </w:rPr>
        <w:t>течение одного рабочего со дня их поступления.</w:t>
      </w:r>
      <w:proofErr w:type="gramEnd"/>
    </w:p>
    <w:p w:rsidR="00F30495" w:rsidRPr="00697594" w:rsidRDefault="00F30495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7263D" w:rsidRPr="00697594">
        <w:rPr>
          <w:rFonts w:ascii="Times New Roman" w:hAnsi="Times New Roman" w:cs="Times New Roman"/>
          <w:sz w:val="28"/>
          <w:szCs w:val="28"/>
        </w:rPr>
        <w:t>1</w:t>
      </w:r>
      <w:r w:rsidR="001B2627" w:rsidRPr="00697594">
        <w:rPr>
          <w:rFonts w:ascii="Times New Roman" w:hAnsi="Times New Roman" w:cs="Times New Roman"/>
          <w:sz w:val="28"/>
          <w:szCs w:val="28"/>
        </w:rPr>
        <w:t>6</w:t>
      </w:r>
      <w:r w:rsidRPr="00697594">
        <w:rPr>
          <w:rFonts w:ascii="Times New Roman" w:hAnsi="Times New Roman" w:cs="Times New Roman"/>
          <w:sz w:val="28"/>
          <w:szCs w:val="28"/>
        </w:rPr>
        <w:t xml:space="preserve">.2. Учет </w:t>
      </w:r>
      <w:r w:rsidR="00151F50" w:rsidRPr="00697594"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Pr="00697594">
        <w:rPr>
          <w:rFonts w:ascii="Times New Roman" w:hAnsi="Times New Roman" w:cs="Times New Roman"/>
          <w:sz w:val="28"/>
          <w:szCs w:val="28"/>
        </w:rPr>
        <w:t xml:space="preserve">осуществляется путем внесения записи в систему электронного документооборота. </w:t>
      </w:r>
    </w:p>
    <w:p w:rsidR="00F30495" w:rsidRPr="00697594" w:rsidRDefault="00F30495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7263D" w:rsidRPr="00697594">
        <w:rPr>
          <w:rFonts w:ascii="Times New Roman" w:hAnsi="Times New Roman" w:cs="Times New Roman"/>
          <w:sz w:val="28"/>
          <w:szCs w:val="28"/>
        </w:rPr>
        <w:t>1</w:t>
      </w:r>
      <w:r w:rsidR="001B2627" w:rsidRPr="00697594">
        <w:rPr>
          <w:rFonts w:ascii="Times New Roman" w:hAnsi="Times New Roman" w:cs="Times New Roman"/>
          <w:sz w:val="28"/>
          <w:szCs w:val="28"/>
        </w:rPr>
        <w:t>6</w:t>
      </w:r>
      <w:r w:rsidRPr="00697594">
        <w:rPr>
          <w:rFonts w:ascii="Times New Roman" w:hAnsi="Times New Roman" w:cs="Times New Roman"/>
          <w:sz w:val="28"/>
          <w:szCs w:val="28"/>
        </w:rPr>
        <w:t xml:space="preserve">.3. При отсутствии технической возможности учет </w:t>
      </w:r>
      <w:r w:rsidR="00BE2EA5" w:rsidRPr="00697594"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Pr="00697594">
        <w:rPr>
          <w:rFonts w:ascii="Times New Roman" w:hAnsi="Times New Roman" w:cs="Times New Roman"/>
          <w:sz w:val="28"/>
          <w:szCs w:val="28"/>
        </w:rPr>
        <w:t xml:space="preserve">осуществляется путем внесения записи в журнал учета. 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C903D6" w:rsidRPr="00697594">
        <w:rPr>
          <w:rFonts w:ascii="Times New Roman" w:hAnsi="Times New Roman" w:cs="Times New Roman"/>
          <w:sz w:val="28"/>
          <w:szCs w:val="28"/>
        </w:rPr>
        <w:t>1</w:t>
      </w:r>
      <w:r w:rsidR="001B2627" w:rsidRPr="00697594">
        <w:rPr>
          <w:rFonts w:ascii="Times New Roman" w:hAnsi="Times New Roman" w:cs="Times New Roman"/>
          <w:sz w:val="28"/>
          <w:szCs w:val="28"/>
        </w:rPr>
        <w:t>7</w:t>
      </w:r>
      <w:r w:rsidRPr="00697594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к залу ожидания,</w:t>
      </w:r>
      <w:r w:rsidR="004C382E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E01389" w:rsidRPr="00697594">
        <w:rPr>
          <w:rFonts w:ascii="Times New Roman" w:hAnsi="Times New Roman" w:cs="Times New Roman"/>
          <w:sz w:val="28"/>
          <w:szCs w:val="28"/>
        </w:rPr>
        <w:t xml:space="preserve">местам для заполнения </w:t>
      </w:r>
      <w:r w:rsidR="00BE2EA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="00E01389" w:rsidRPr="00697594">
        <w:rPr>
          <w:rFonts w:ascii="Times New Roman" w:hAnsi="Times New Roman" w:cs="Times New Roman"/>
          <w:sz w:val="28"/>
          <w:szCs w:val="28"/>
        </w:rPr>
        <w:t>,</w:t>
      </w:r>
      <w:r w:rsidRPr="00697594">
        <w:rPr>
          <w:rFonts w:ascii="Times New Roman" w:hAnsi="Times New Roman" w:cs="Times New Roman"/>
          <w:sz w:val="28"/>
          <w:szCs w:val="28"/>
        </w:rPr>
        <w:t xml:space="preserve"> информационным стендам.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Помещение, в котором предоставляется муниципальная услуга, должно быть оборудовано в соответствии с санитарными нормами и правилами, с соблюдением мер безопасности, обеспечено телефонной и факсимильной связью, компьютерами, подключенными к информационно-телекоммуникационной сети Интернет, столами, стульями, канцелярскими принадлежностями для заполнения </w:t>
      </w:r>
      <w:r w:rsidR="00BE2EA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 Места информирования, предназначенные для ознакомления получателей муниципальной услуги с информационными материалами, оборудованы: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- информационными стендами;</w:t>
      </w:r>
    </w:p>
    <w:p w:rsidR="002C068A" w:rsidRPr="00697594" w:rsidRDefault="002C068A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- стульями и столами для письма;</w:t>
      </w:r>
    </w:p>
    <w:p w:rsidR="002C068A" w:rsidRPr="00697594" w:rsidRDefault="004A02C2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2C068A" w:rsidRPr="00697594">
        <w:rPr>
          <w:rFonts w:ascii="Times New Roman" w:hAnsi="Times New Roman" w:cs="Times New Roman"/>
          <w:iCs/>
          <w:sz w:val="28"/>
          <w:szCs w:val="28"/>
        </w:rPr>
        <w:t xml:space="preserve">бланками </w:t>
      </w: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415FED" w:rsidRPr="00697594">
        <w:rPr>
          <w:rFonts w:ascii="Times New Roman" w:hAnsi="Times New Roman" w:cs="Times New Roman"/>
          <w:sz w:val="28"/>
          <w:szCs w:val="28"/>
        </w:rPr>
        <w:t xml:space="preserve">о </w:t>
      </w:r>
      <w:r w:rsidR="00405A12" w:rsidRPr="00697594">
        <w:rPr>
          <w:rStyle w:val="a9"/>
          <w:rFonts w:ascii="Times New Roman" w:hAnsi="Times New Roman"/>
          <w:iCs/>
          <w:sz w:val="28"/>
          <w:szCs w:val="28"/>
        </w:rPr>
        <w:t>постановке на учет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, заявления об и</w:t>
      </w:r>
      <w:r w:rsidR="001704BB" w:rsidRPr="00697594">
        <w:rPr>
          <w:rStyle w:val="a9"/>
          <w:rFonts w:ascii="Times New Roman" w:hAnsi="Times New Roman"/>
          <w:iCs/>
          <w:sz w:val="28"/>
          <w:szCs w:val="28"/>
        </w:rPr>
        <w:t xml:space="preserve">справлении опечаток или ошибок  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>и образцами их заполнения</w:t>
      </w:r>
      <w:r w:rsidR="002C068A" w:rsidRPr="0069759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C068A" w:rsidRPr="00697594" w:rsidRDefault="00C903D6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>2.1</w:t>
      </w:r>
      <w:r w:rsidR="001B2627" w:rsidRPr="00697594">
        <w:rPr>
          <w:rFonts w:ascii="Times New Roman" w:hAnsi="Times New Roman" w:cs="Times New Roman"/>
          <w:iCs/>
          <w:sz w:val="28"/>
          <w:szCs w:val="28"/>
        </w:rPr>
        <w:t>8</w:t>
      </w:r>
      <w:r w:rsidR="002C068A" w:rsidRPr="00697594">
        <w:rPr>
          <w:rFonts w:ascii="Times New Roman" w:hAnsi="Times New Roman" w:cs="Times New Roman"/>
          <w:iCs/>
          <w:sz w:val="28"/>
          <w:szCs w:val="28"/>
        </w:rPr>
        <w:t>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 услуги им обеспечиваются:</w:t>
      </w:r>
    </w:p>
    <w:p w:rsidR="002C068A" w:rsidRPr="00697594" w:rsidRDefault="002C068A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 xml:space="preserve">1) условия для беспрепятственного доступа к объекту (зданию, помещению), в котором предоставляется муниципальная  услуга; 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 услуга,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  <w:t xml:space="preserve">3) сопровождение инвалидов, имеющих стойкие расстройства функции зрения и самостоятельного передвижения; 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lastRenderedPageBreak/>
        <w:tab/>
        <w:t xml:space="preserve"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 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  <w:t>6) допуск сурдопереводчика и тифлосурдопереводчика;</w:t>
      </w:r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</w:rPr>
        <w:t>7) 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2C068A" w:rsidRPr="00697594" w:rsidRDefault="002C068A" w:rsidP="0049191C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ab/>
        <w:t>8) оказание инвалидам помощи в преодолении барьеров, мешающих получению ими муниципальной  услуги наравне с другими лицами.</w:t>
      </w:r>
    </w:p>
    <w:p w:rsidR="002C068A" w:rsidRPr="00697594" w:rsidRDefault="002C068A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1B2627" w:rsidRPr="00697594">
        <w:rPr>
          <w:rFonts w:ascii="Times New Roman" w:hAnsi="Times New Roman" w:cs="Times New Roman"/>
          <w:sz w:val="28"/>
          <w:szCs w:val="28"/>
        </w:rPr>
        <w:t>19</w:t>
      </w:r>
      <w:r w:rsidRPr="00697594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муниципальных услуг</w:t>
      </w:r>
      <w:r w:rsidR="00406650" w:rsidRPr="00697594">
        <w:rPr>
          <w:rFonts w:ascii="Times New Roman" w:hAnsi="Times New Roman" w:cs="Times New Roman"/>
          <w:sz w:val="28"/>
          <w:szCs w:val="28"/>
        </w:rPr>
        <w:t>.</w:t>
      </w:r>
    </w:p>
    <w:p w:rsidR="008C12E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Показателями доступности являются:</w:t>
      </w:r>
    </w:p>
    <w:p w:rsidR="00477216" w:rsidRPr="00697594" w:rsidRDefault="008C12E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- </w:t>
      </w:r>
      <w:r w:rsidR="00477216" w:rsidRPr="00697594">
        <w:rPr>
          <w:rFonts w:ascii="Times New Roman" w:hAnsi="Times New Roman" w:cs="Times New Roman"/>
          <w:sz w:val="28"/>
          <w:szCs w:val="28"/>
        </w:rPr>
        <w:t>широкий доступ к информации о предоставлении муниципальной услуги;</w:t>
      </w:r>
    </w:p>
    <w:p w:rsidR="002C068A" w:rsidRPr="00697594" w:rsidRDefault="008C12E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- </w:t>
      </w:r>
      <w:r w:rsidR="002C068A" w:rsidRPr="00697594">
        <w:rPr>
          <w:rFonts w:ascii="Times New Roman" w:hAnsi="Times New Roman" w:cs="Times New Roman"/>
          <w:sz w:val="28"/>
          <w:szCs w:val="28"/>
        </w:rPr>
        <w:t>получение муниципальной услуги своевременно и в соответствии со стандартом предоставления муниципальной услуги;</w:t>
      </w:r>
    </w:p>
    <w:p w:rsidR="002C068A" w:rsidRPr="00697594" w:rsidRDefault="008C12E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- </w:t>
      </w:r>
      <w:r w:rsidR="002C068A" w:rsidRPr="00697594">
        <w:rPr>
          <w:rFonts w:ascii="Times New Roman" w:hAnsi="Times New Roman" w:cs="Times New Roman"/>
          <w:sz w:val="28"/>
          <w:szCs w:val="28"/>
        </w:rPr>
        <w:t>получение полной, актуальной и достоверной информаци</w:t>
      </w:r>
      <w:r w:rsidR="00477216" w:rsidRPr="00697594">
        <w:rPr>
          <w:rFonts w:ascii="Times New Roman" w:hAnsi="Times New Roman" w:cs="Times New Roman"/>
          <w:sz w:val="28"/>
          <w:szCs w:val="28"/>
        </w:rPr>
        <w:t>и</w:t>
      </w:r>
      <w:r w:rsidR="002C068A" w:rsidRPr="00697594">
        <w:rPr>
          <w:rFonts w:ascii="Times New Roman" w:hAnsi="Times New Roman" w:cs="Times New Roman"/>
          <w:sz w:val="28"/>
          <w:szCs w:val="28"/>
        </w:rPr>
        <w:t xml:space="preserve"> о порядке предоставления муниципальной услуги;</w:t>
      </w:r>
    </w:p>
    <w:p w:rsidR="00477216" w:rsidRPr="00697594" w:rsidRDefault="004A02C2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068A" w:rsidRPr="00697594">
        <w:rPr>
          <w:rFonts w:ascii="Times New Roman" w:hAnsi="Times New Roman" w:cs="Times New Roman"/>
          <w:sz w:val="28"/>
          <w:szCs w:val="28"/>
        </w:rPr>
        <w:t>получение информации о результате пред</w:t>
      </w:r>
      <w:r w:rsidR="00477216" w:rsidRPr="00697594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C068A" w:rsidRPr="00697594" w:rsidRDefault="004A02C2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216" w:rsidRPr="00697594">
        <w:rPr>
          <w:rFonts w:ascii="Times New Roman" w:hAnsi="Times New Roman" w:cs="Times New Roman"/>
          <w:sz w:val="28"/>
          <w:szCs w:val="28"/>
        </w:rPr>
        <w:t>возможность подачи документов непосредственно в</w:t>
      </w:r>
      <w:r w:rsidR="00C62655" w:rsidRPr="00697594">
        <w:rPr>
          <w:rFonts w:ascii="Times New Roman" w:hAnsi="Times New Roman" w:cs="Times New Roman"/>
          <w:sz w:val="28"/>
          <w:szCs w:val="28"/>
        </w:rPr>
        <w:t xml:space="preserve"> А</w:t>
      </w:r>
      <w:r w:rsidR="00477216" w:rsidRPr="00697594">
        <w:rPr>
          <w:rFonts w:ascii="Times New Roman" w:hAnsi="Times New Roman" w:cs="Times New Roman"/>
          <w:sz w:val="28"/>
          <w:szCs w:val="28"/>
        </w:rPr>
        <w:t>дминистрацию</w:t>
      </w:r>
      <w:r w:rsidR="00E02A1C" w:rsidRPr="00697594">
        <w:rPr>
          <w:rFonts w:ascii="Times New Roman" w:hAnsi="Times New Roman" w:cs="Times New Roman"/>
          <w:sz w:val="28"/>
          <w:szCs w:val="28"/>
        </w:rPr>
        <w:t xml:space="preserve">, </w:t>
      </w:r>
      <w:r w:rsidR="00525685" w:rsidRPr="00697594">
        <w:rPr>
          <w:rFonts w:ascii="Times New Roman" w:hAnsi="Times New Roman" w:cs="Times New Roman"/>
          <w:sz w:val="28"/>
          <w:szCs w:val="28"/>
        </w:rPr>
        <w:t xml:space="preserve">через Единый портал государственных и муниципальных услуг (функций) и Единый Интернет-портал государственных и муниципальных услуг (функций) Нижегородской области, </w:t>
      </w:r>
      <w:r w:rsidR="00E02A1C" w:rsidRPr="00697594">
        <w:rPr>
          <w:rFonts w:ascii="Times New Roman" w:hAnsi="Times New Roman" w:cs="Times New Roman"/>
          <w:sz w:val="28"/>
          <w:szCs w:val="28"/>
        </w:rPr>
        <w:t>по почте</w:t>
      </w:r>
      <w:r w:rsidR="00477216" w:rsidRPr="00697594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="00C3167D" w:rsidRPr="00697594">
        <w:rPr>
          <w:rFonts w:ascii="Times New Roman" w:hAnsi="Times New Roman" w:cs="Times New Roman"/>
          <w:sz w:val="28"/>
          <w:szCs w:val="28"/>
        </w:rPr>
        <w:t>;</w:t>
      </w:r>
    </w:p>
    <w:p w:rsidR="00C3167D" w:rsidRPr="00697594" w:rsidRDefault="008C12E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D147A">
        <w:rPr>
          <w:rFonts w:ascii="Times New Roman" w:hAnsi="Times New Roman" w:cs="Times New Roman"/>
          <w:sz w:val="28"/>
          <w:szCs w:val="28"/>
          <w:lang w:eastAsia="ru-RU"/>
        </w:rPr>
        <w:t>возможность</w:t>
      </w:r>
      <w:r w:rsidR="00C3167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обращения за получением муниципальной услуги посредством запроса о предоставлении нескольких государственных и  муниципальных услуг в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C3167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предусмотренного </w:t>
      </w:r>
      <w:hyperlink r:id="rId16" w:history="1">
        <w:r w:rsidR="00C3167D" w:rsidRPr="00697594">
          <w:rPr>
            <w:rFonts w:ascii="Times New Roman" w:hAnsi="Times New Roman" w:cs="Times New Roman"/>
            <w:sz w:val="28"/>
            <w:szCs w:val="28"/>
            <w:lang w:eastAsia="ru-RU"/>
          </w:rPr>
          <w:t>статьей 15.1</w:t>
        </w:r>
      </w:hyperlink>
      <w:r w:rsidR="00C3167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27 июля 2010 г. № 210-ФЗ</w:t>
      </w:r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C3167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комплексный запрос).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Показателями качества являются: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C12EA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соблюдение срока предоставления муниципальной услуги;</w:t>
      </w:r>
    </w:p>
    <w:p w:rsidR="002C068A" w:rsidRPr="00697594" w:rsidRDefault="0082143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-обоснованность </w:t>
      </w:r>
      <w:r w:rsidR="002C068A" w:rsidRPr="00697594">
        <w:rPr>
          <w:rFonts w:ascii="Times New Roman" w:hAnsi="Times New Roman" w:cs="Times New Roman"/>
          <w:sz w:val="28"/>
          <w:szCs w:val="28"/>
        </w:rPr>
        <w:t>отказов заявителям в предоставлении муниципальной услуги;</w:t>
      </w:r>
    </w:p>
    <w:p w:rsidR="002C068A" w:rsidRPr="00697594" w:rsidRDefault="002C068A" w:rsidP="004A02C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-</w:t>
      </w:r>
      <w:r w:rsidR="008C12EA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отсутствие поданных в установленном порядке жалоб на действия (бездействие) должностных лиц в ходе предоставления муниципальной услуги;</w:t>
      </w:r>
    </w:p>
    <w:p w:rsidR="002C068A" w:rsidRPr="00697594" w:rsidRDefault="002C068A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- достоверность и полнота информирования гражданина о ходе рассмотрения его обращения;</w:t>
      </w:r>
    </w:p>
    <w:p w:rsidR="002C068A" w:rsidRPr="00697594" w:rsidRDefault="002C068A" w:rsidP="004A02C2">
      <w:pPr>
        <w:pStyle w:val="ConsPlusDocList"/>
        <w:tabs>
          <w:tab w:val="left" w:pos="360"/>
        </w:tabs>
        <w:autoSpaceDE w:val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>- снижение максимального срока ожидания при подаче документов и получении результата предоставления муниципальной услуги;</w:t>
      </w:r>
    </w:p>
    <w:p w:rsidR="003F7957" w:rsidRPr="00697594" w:rsidRDefault="004A02C2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-</w:t>
      </w:r>
      <w:r w:rsidR="003F7957" w:rsidRPr="00697594">
        <w:rPr>
          <w:rFonts w:ascii="Times New Roman" w:hAnsi="Times New Roman" w:cs="Times New Roman"/>
          <w:iCs/>
          <w:sz w:val="28"/>
          <w:szCs w:val="28"/>
        </w:rPr>
        <w:t>количество взаимодействий заявителя со специалистами при предоставлении муниципальной услуги и их продолжительность (взаимодействие специалистов с заявителями при предоставлении муниципальной услуги осуществляется дважды: при представлении документов и при получении результата муниципальной услуги  непосредственно в Администрации.</w:t>
      </w:r>
      <w:proofErr w:type="gramEnd"/>
      <w:r w:rsidR="003F7957" w:rsidRPr="0069759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3F7957" w:rsidRPr="00697594">
        <w:rPr>
          <w:rFonts w:ascii="Times New Roman" w:hAnsi="Times New Roman" w:cs="Times New Roman"/>
          <w:iCs/>
          <w:sz w:val="28"/>
          <w:szCs w:val="28"/>
        </w:rPr>
        <w:t>Продолжительность каждого взаимодействия не должно превышать 15 минут);</w:t>
      </w:r>
      <w:proofErr w:type="gramEnd"/>
    </w:p>
    <w:p w:rsidR="00E02A1C" w:rsidRPr="00697594" w:rsidRDefault="00E02A1C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iCs/>
          <w:sz w:val="28"/>
          <w:szCs w:val="28"/>
        </w:rPr>
        <w:t>-</w:t>
      </w:r>
      <w:r w:rsidR="008C12EA" w:rsidRPr="0069759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iCs/>
          <w:sz w:val="28"/>
          <w:szCs w:val="28"/>
        </w:rPr>
        <w:t>к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орректность и компетентность </w:t>
      </w:r>
      <w:r w:rsidR="00923D4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специалиста,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должностного лица, взаимодействующего с заявителем при предоставлении муниципальной услуги;</w:t>
      </w:r>
    </w:p>
    <w:p w:rsidR="00E02A1C" w:rsidRPr="00697594" w:rsidRDefault="00E02A1C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- отсутствие допущенных опечаток и (или) ошибок в выданных в результате предоставления </w:t>
      </w:r>
      <w:r w:rsidR="0045298B" w:rsidRPr="00697594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услуги документах.</w:t>
      </w:r>
    </w:p>
    <w:p w:rsidR="0078702B" w:rsidRPr="00697594" w:rsidRDefault="0078702B" w:rsidP="004A02C2">
      <w:pPr>
        <w:tabs>
          <w:tab w:val="left" w:pos="360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278"/>
      <w:bookmarkEnd w:id="1"/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E2C9A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B2627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 Иные требования, в том числе учитывающие особенности предоставления муниципальной услуги в электронной форме</w:t>
      </w:r>
      <w:r w:rsidR="00A247B9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5857" w:rsidRPr="00697594" w:rsidRDefault="00585857" w:rsidP="004A0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100405"/>
      <w:bookmarkEnd w:id="2"/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</w:rPr>
        <w:t>0</w:t>
      </w:r>
      <w:r w:rsidRPr="00697594">
        <w:rPr>
          <w:rFonts w:ascii="Times New Roman" w:hAnsi="Times New Roman" w:cs="Times New Roman"/>
          <w:sz w:val="28"/>
          <w:szCs w:val="28"/>
        </w:rPr>
        <w:t xml:space="preserve">.1. </w:t>
      </w:r>
      <w:r w:rsidR="00854ABF" w:rsidRPr="00697594">
        <w:rPr>
          <w:rFonts w:ascii="Times New Roman" w:hAnsi="Times New Roman" w:cs="Times New Roman"/>
          <w:sz w:val="28"/>
          <w:szCs w:val="28"/>
        </w:rPr>
        <w:t>Заявитель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вправе обратиться с </w:t>
      </w:r>
      <w:r w:rsidR="00BE2EA5" w:rsidRPr="00697594">
        <w:rPr>
          <w:rFonts w:ascii="Times New Roman" w:hAnsi="Times New Roman" w:cs="Times New Roman"/>
          <w:sz w:val="28"/>
          <w:szCs w:val="28"/>
        </w:rPr>
        <w:t>заявлением</w:t>
      </w:r>
      <w:r w:rsidR="00415FED" w:rsidRPr="00697594">
        <w:rPr>
          <w:rStyle w:val="a9"/>
          <w:rFonts w:ascii="Times New Roman" w:hAnsi="Times New Roman"/>
          <w:iCs/>
          <w:sz w:val="28"/>
          <w:szCs w:val="28"/>
        </w:rPr>
        <w:t xml:space="preserve"> об исправлении опечаток или ошибок</w:t>
      </w:r>
      <w:r w:rsidR="001704BB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любыми способами, предусмотренными настоящим  Регламентом.</w:t>
      </w:r>
    </w:p>
    <w:p w:rsidR="00585857" w:rsidRPr="00697594" w:rsidRDefault="00585857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</w:rPr>
        <w:t>0</w:t>
      </w:r>
      <w:r w:rsidRPr="00697594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Заявитель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может направить </w:t>
      </w:r>
      <w:r w:rsidR="00091FAE" w:rsidRPr="00697594">
        <w:rPr>
          <w:rStyle w:val="a9"/>
          <w:rFonts w:ascii="Times New Roman" w:hAnsi="Times New Roman"/>
          <w:iCs/>
          <w:sz w:val="28"/>
          <w:szCs w:val="28"/>
        </w:rPr>
        <w:t>заявление об исправлении опечаток или ошибок</w:t>
      </w:r>
      <w:r w:rsidR="001704BB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форме электронного документа, порядок оформления которого определен </w:t>
      </w:r>
      <w:hyperlink r:id="rId17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C5476C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Правительства Российской Федерации от 7 июля 2011 г. № 553 «О порядке оформления и представления заявлений и иных документов, необходимых для предоставления государственных</w:t>
      </w:r>
      <w:r w:rsidR="00C5476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и (или) муниципальных услуг, в форме электронных документов» и который передается с использованием информационно-телекоммуникационных сетей общего пользования, в том числе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сети Интернет, включая</w:t>
      </w:r>
      <w:r w:rsidR="00C5476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Единый</w:t>
      </w:r>
      <w:r w:rsidR="00C5476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портал государственных и муниципальных услуг (функций), Единый </w:t>
      </w:r>
      <w:r w:rsidR="00824F5D"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портал государственных и муниципальных услуг (функций) Нижегородской области, обеспечивающих возможность направления и получения однозначной и конфиденциальной информации, также промежуточных сообщений и ответной информации в электронном виде, в том числе с использованием простой электронной подписи, в порядке, предусмотренном Федеральным </w:t>
      </w:r>
      <w:hyperlink r:id="rId18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от 6 апреля 2011 г. № 63-ФЗ «Об электронной подписи».</w:t>
      </w:r>
      <w:proofErr w:type="gramEnd"/>
    </w:p>
    <w:p w:rsidR="00585857" w:rsidRPr="00697594" w:rsidRDefault="00585857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Средства электронной подписи, применяемые </w:t>
      </w:r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заявителем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направлении</w:t>
      </w:r>
      <w:r w:rsidR="00091FAE" w:rsidRPr="00697594">
        <w:rPr>
          <w:rStyle w:val="a9"/>
          <w:rFonts w:ascii="Times New Roman" w:hAnsi="Times New Roman"/>
          <w:iCs/>
          <w:sz w:val="28"/>
          <w:szCs w:val="28"/>
        </w:rPr>
        <w:t xml:space="preserve"> заявления об исправлении опечаток или ошибок</w:t>
      </w:r>
      <w:r w:rsidR="001704BB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электронной форме, должны быть сертифицированы в соответствии с Федеральным </w:t>
      </w:r>
      <w:hyperlink r:id="rId19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от 6 апреля 2011 г. № 63-ФЗ</w:t>
      </w:r>
      <w:r w:rsidR="00343E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«Об электронной подписи»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54ABF" w:rsidRPr="00697594" w:rsidRDefault="00854ABF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.3. При направлении заявителем</w:t>
      </w:r>
      <w:r w:rsidR="00091FAE" w:rsidRPr="00697594">
        <w:rPr>
          <w:rStyle w:val="a9"/>
          <w:rFonts w:ascii="Times New Roman" w:hAnsi="Times New Roman"/>
          <w:iCs/>
          <w:sz w:val="28"/>
          <w:szCs w:val="28"/>
        </w:rPr>
        <w:t xml:space="preserve"> заявления об исправлении опечаток или ошибок</w:t>
      </w:r>
      <w:r w:rsidR="001704BB" w:rsidRPr="00697594">
        <w:rPr>
          <w:rStyle w:val="a9"/>
          <w:rFonts w:ascii="Times New Roman" w:hAnsi="Times New Roman"/>
          <w:iCs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 электронной форме с использованием личного кабинета на Едином портале государственных и муниципальных услуг (функций), Едином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 представления документов, удостоверяющих личность, не требуется.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.4. Электронные документы предоставляются в следующих форматах: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1) 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xml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– для формализованных документов;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pdf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jpg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jpeg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– для документов с текстовым содержанием, в том числе включая  изображение;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doc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docx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odt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– для документов с текстовым содержанием, не включающие формулы;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xls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xlsx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ods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– для документов, содержащих расчеты. 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.5. Допускается формирование электронного 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r w:rsidRPr="00697594">
        <w:rPr>
          <w:rFonts w:ascii="Times New Roman" w:hAnsi="Times New Roman" w:cs="Times New Roman"/>
          <w:sz w:val="28"/>
          <w:szCs w:val="28"/>
          <w:lang w:val="en-US" w:eastAsia="ru-RU"/>
        </w:rPr>
        <w:t>dpi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(масштаб 1:1)  с использованием  следующих режимов: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1) «черно-белый» (при отсутствии в документе графических изображений и (или) цветного текста);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2) «оттенки серого» (при наличии в документе  графических изображений, отличных от цветного изображения);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3) «цветной» или «режим полной цветопередачи»  (при наличии в документе цветных графических изображений либо цветного текста);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4) сохранением всех аутентичных признаков подлинности, а именно: графической подписи лица, печати, углового штампа бланка;</w:t>
      </w:r>
    </w:p>
    <w:p w:rsidR="006877FA" w:rsidRPr="00697594" w:rsidRDefault="004A02C2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5)</w:t>
      </w:r>
      <w:r w:rsidR="006877FA" w:rsidRPr="00697594">
        <w:rPr>
          <w:rFonts w:ascii="Times New Roman" w:hAnsi="Times New Roman" w:cs="Times New Roman"/>
          <w:sz w:val="28"/>
          <w:szCs w:val="28"/>
          <w:lang w:eastAsia="ru-RU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.6.  Электронные документы должны обеспечивать: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1) возможность идентифицировать документ и количество листов в документе;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2) содержать оглавление, соответствующее их смыслу и содержанию.</w:t>
      </w:r>
    </w:p>
    <w:p w:rsidR="006877FA" w:rsidRPr="00697594" w:rsidRDefault="006877FA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.7. Максимально допустимый размер прикрепленного пакета документов не должен превышать 10 Гб.</w:t>
      </w:r>
    </w:p>
    <w:p w:rsidR="00854ABF" w:rsidRPr="00697594" w:rsidRDefault="00C62655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903D6" w:rsidRPr="00697594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 Прием А</w:t>
      </w:r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дминистрацией </w:t>
      </w:r>
      <w:r w:rsidR="00091FAE" w:rsidRPr="00697594">
        <w:rPr>
          <w:rStyle w:val="a9"/>
          <w:rFonts w:ascii="Times New Roman" w:hAnsi="Times New Roman"/>
          <w:iCs/>
          <w:sz w:val="28"/>
          <w:szCs w:val="28"/>
        </w:rPr>
        <w:t xml:space="preserve"> заявления об исправлении опечаток или ошибок</w:t>
      </w:r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регистрация  осуществляются в порядке, предусмотренном </w:t>
      </w:r>
      <w:r w:rsidR="00824F5D" w:rsidRPr="00697594">
        <w:rPr>
          <w:rFonts w:ascii="Times New Roman" w:hAnsi="Times New Roman" w:cs="Times New Roman"/>
          <w:sz w:val="28"/>
          <w:szCs w:val="28"/>
          <w:lang w:eastAsia="ru-RU"/>
        </w:rPr>
        <w:t>разделом 3 нас</w:t>
      </w:r>
      <w:r w:rsidR="00854AB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тоящего Регламента. </w:t>
      </w:r>
    </w:p>
    <w:p w:rsidR="00854ABF" w:rsidRPr="00697594" w:rsidRDefault="00854ABF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</w:t>
      </w:r>
      <w:r w:rsidR="000E2C9A" w:rsidRPr="00697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903D6" w:rsidRPr="00697594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4A02C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Заявителям обеспечивается возможность получения информации о</w:t>
      </w:r>
      <w:r w:rsidR="00C712A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предоставляемой муниципальной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услуге на Едином портале государственных и муниципальных услуг (функций), Едином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области.</w:t>
      </w:r>
    </w:p>
    <w:p w:rsidR="00854ABF" w:rsidRPr="00697594" w:rsidRDefault="00854ABF" w:rsidP="004A02C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 этом по желанию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информирование о ходе предоставления муниципальной услуги может осуществляться путем передачи текстовых сообщений на ад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рес электронной почты заявителя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либо на абонентский номер устройства подвижной радиотелефонной связи </w:t>
      </w:r>
      <w:r w:rsidR="00343E51"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57A43" w:rsidRPr="00433A31" w:rsidRDefault="00854ABF" w:rsidP="00C712A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903D6" w:rsidRPr="00697594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257A4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Для приема документов от </w:t>
      </w:r>
      <w:r w:rsidR="00C62655"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заявителя</w:t>
      </w:r>
      <w:r w:rsidR="00257A4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не имеющего возможности по состоянию здоровья обратиться к </w:t>
      </w:r>
      <w:r w:rsidR="000C292A"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специалисту структурного подразделения</w:t>
      </w:r>
      <w:r w:rsidR="00257A4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Администрации, по его просьбе, просьбе законных представителей или родственников, оформленной в письменном виде, осуществляется выход (выезд) </w:t>
      </w:r>
      <w:r w:rsidR="000C292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0C292A" w:rsidRPr="00433A31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="00257A43" w:rsidRPr="00433A3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Администрации.</w:t>
      </w:r>
    </w:p>
    <w:p w:rsidR="00FF483F" w:rsidRPr="00697594" w:rsidRDefault="00854ABF" w:rsidP="0043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2.</w:t>
      </w:r>
      <w:r w:rsidR="000E2C9A" w:rsidRPr="00697594">
        <w:rPr>
          <w:rFonts w:ascii="Times New Roman" w:hAnsi="Times New Roman" w:cs="Times New Roman"/>
          <w:sz w:val="28"/>
          <w:szCs w:val="28"/>
        </w:rPr>
        <w:t>2</w:t>
      </w:r>
      <w:r w:rsidR="001B2627" w:rsidRPr="00697594">
        <w:rPr>
          <w:rFonts w:ascii="Times New Roman" w:hAnsi="Times New Roman" w:cs="Times New Roman"/>
          <w:sz w:val="28"/>
          <w:szCs w:val="28"/>
        </w:rPr>
        <w:t>0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  <w:r w:rsidR="006877FA" w:rsidRPr="00697594">
        <w:rPr>
          <w:rFonts w:ascii="Times New Roman" w:hAnsi="Times New Roman" w:cs="Times New Roman"/>
          <w:sz w:val="28"/>
          <w:szCs w:val="28"/>
        </w:rPr>
        <w:t>1</w:t>
      </w:r>
      <w:r w:rsidR="00C903D6" w:rsidRPr="00697594">
        <w:rPr>
          <w:rFonts w:ascii="Times New Roman" w:hAnsi="Times New Roman" w:cs="Times New Roman"/>
          <w:sz w:val="28"/>
          <w:szCs w:val="28"/>
        </w:rPr>
        <w:t>1</w:t>
      </w:r>
      <w:r w:rsidRPr="006975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F483F" w:rsidRPr="00697594">
        <w:rPr>
          <w:rFonts w:ascii="Times New Roman" w:hAnsi="Times New Roman" w:cs="Times New Roman"/>
          <w:sz w:val="28"/>
          <w:szCs w:val="28"/>
        </w:rPr>
        <w:t xml:space="preserve">Результат заявителю по его выбору может быть направлен </w:t>
      </w:r>
      <w:r w:rsidR="00FF483F" w:rsidRPr="00697594">
        <w:rPr>
          <w:rFonts w:ascii="Times New Roman" w:hAnsi="Times New Roman" w:cs="Times New Roman"/>
          <w:iCs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 в личный кабинет на </w:t>
      </w:r>
      <w:r w:rsidR="00FF483F"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  <w:proofErr w:type="gramEnd"/>
    </w:p>
    <w:p w:rsidR="00FF483F" w:rsidRPr="00697594" w:rsidRDefault="00FF483F" w:rsidP="00FF48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C1E" w:rsidRPr="00697594" w:rsidRDefault="00825C1E" w:rsidP="00825C1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25C1E" w:rsidRPr="00697594" w:rsidRDefault="00825C1E" w:rsidP="00825C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75418" w:rsidRPr="00697594" w:rsidRDefault="00825C1E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75418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.1. Предоставление муниципальной услуги включает в себя следующие административные процедуры: </w:t>
      </w:r>
    </w:p>
    <w:p w:rsidR="00C75418" w:rsidRPr="00697594" w:rsidRDefault="00C7541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3.1.1. Принятие решения 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1704BB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</w:t>
      </w:r>
      <w:r w:rsidR="001704BB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5E0">
        <w:rPr>
          <w:rFonts w:ascii="Times New Roman" w:hAnsi="Times New Roman" w:cs="Times New Roman"/>
          <w:color w:val="000000"/>
          <w:sz w:val="28"/>
          <w:szCs w:val="28"/>
        </w:rPr>
        <w:t>граждан на учет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нуждающихся в предоставлении жилых помещений по договорам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найма жилых помещений жилищного фонда социального использования.</w:t>
      </w:r>
    </w:p>
    <w:p w:rsidR="00C75418" w:rsidRPr="00697594" w:rsidRDefault="00C7541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3.1.</w:t>
      </w:r>
      <w:r w:rsidR="001704BB" w:rsidRPr="006975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решения об исправлении или об отказе в исправлении опечаток или ошибок в 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уведомлении </w:t>
      </w:r>
      <w:r w:rsidR="00F1304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13047" w:rsidRPr="00697594">
        <w:rPr>
          <w:rFonts w:ascii="Times New Roman" w:hAnsi="Times New Roman" w:cs="Times New Roman"/>
          <w:sz w:val="28"/>
          <w:szCs w:val="28"/>
        </w:rPr>
        <w:t>принятии граждан на учет  нуждающихся в предоставлении жилых помещений  по договорам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03C41" w:rsidRPr="00697594" w:rsidRDefault="00C7541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решения о 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на учет  нуждающихся в предоставлении жилых помещений  по договорам</w:t>
      </w:r>
      <w:proofErr w:type="gramEnd"/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C41"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административные действия:</w:t>
      </w:r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3.2.1. Прием заявления</w:t>
      </w:r>
      <w:r w:rsidR="00E0265B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 учет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прилагаемых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документов.</w:t>
      </w:r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3.2.2. Рассмотрение заявления </w:t>
      </w:r>
      <w:r w:rsidR="00E0265B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E0265B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прилагаемых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в том числе формирование и направление межведомственных запросов, а также проверка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сведений заявителя, проверка оснований для отказа в </w:t>
      </w:r>
      <w:r w:rsidR="005F1E15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 на учет нуждающихся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3.2.3.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Выдача документов, подтверждающих приняти</w:t>
      </w:r>
      <w:r w:rsidR="005F1E15" w:rsidRPr="0069759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о 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>принятии или об отказе в приняти</w:t>
      </w:r>
      <w:r w:rsidR="005F1E15" w:rsidRPr="0069759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граждан</w:t>
      </w:r>
      <w:r w:rsidR="00433A31">
        <w:rPr>
          <w:rFonts w:ascii="Times New Roman" w:hAnsi="Times New Roman" w:cs="Times New Roman"/>
          <w:color w:val="000000"/>
          <w:sz w:val="28"/>
          <w:szCs w:val="28"/>
        </w:rPr>
        <w:t xml:space="preserve"> на учет нуждающихся в жилых помещений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договорам найма жилых помещений жилищного </w:t>
      </w:r>
      <w:r w:rsidR="00DD1EDA" w:rsidRPr="00697594">
        <w:rPr>
          <w:rFonts w:ascii="Times New Roman" w:hAnsi="Times New Roman" w:cs="Times New Roman"/>
          <w:color w:val="000000"/>
          <w:sz w:val="28"/>
          <w:szCs w:val="28"/>
        </w:rPr>
        <w:t>фонда социального использования.</w:t>
      </w:r>
      <w:proofErr w:type="gramEnd"/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3.3.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решения об исправлении или об отказе в исправлении опечаток или ошибок в </w:t>
      </w:r>
      <w:r w:rsidR="00F13047" w:rsidRPr="00697594">
        <w:rPr>
          <w:rFonts w:ascii="Times New Roman" w:hAnsi="Times New Roman" w:cs="Times New Roman"/>
          <w:sz w:val="28"/>
          <w:szCs w:val="28"/>
        </w:rPr>
        <w:t xml:space="preserve">уведомлении </w:t>
      </w:r>
      <w:r w:rsidR="00F1304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13047" w:rsidRPr="00697594">
        <w:rPr>
          <w:rFonts w:ascii="Times New Roman" w:hAnsi="Times New Roman" w:cs="Times New Roman"/>
          <w:sz w:val="28"/>
          <w:szCs w:val="28"/>
        </w:rPr>
        <w:t>принятии граждан на учет  нуждающихся в предоставлении жилых помещений по договорам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следующие административные действия:</w:t>
      </w:r>
      <w:proofErr w:type="gramEnd"/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 Прием заявления об исправлении опечаток или ошибок и прилагаемых документов.</w:t>
      </w:r>
    </w:p>
    <w:p w:rsidR="00503C41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 Рассмотрения заявления об исправлении опечаток или ошибок и прилагаемых документов.</w:t>
      </w:r>
    </w:p>
    <w:p w:rsidR="00FC6C43" w:rsidRPr="00697594" w:rsidRDefault="00503C41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.3. Выдача документов.</w:t>
      </w:r>
      <w:r w:rsidR="00950528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3FE8" w:rsidRPr="00433A31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1B2627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433A3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F3FE8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 принятии или </w:t>
      </w:r>
      <w:proofErr w:type="gramStart"/>
      <w:r w:rsidR="00CF3FE8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об отказ в принятии граждан на учет  нуждающихся в предоставлении жилых помещений  по договорам</w:t>
      </w:r>
      <w:proofErr w:type="gramEnd"/>
      <w:r w:rsidR="00CF3FE8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найма жилых помещений жилищного фонда социального использования.</w:t>
      </w:r>
    </w:p>
    <w:p w:rsidR="00950528" w:rsidRPr="00433A31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1B2627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.1. Прием заявления </w:t>
      </w:r>
      <w:r w:rsidR="00066C55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405A12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>постановке на учет</w:t>
      </w:r>
      <w:r w:rsidR="00066C55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A5678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</w:t>
      </w:r>
      <w:r w:rsidR="00CF3FE8"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илагаемых </w:t>
      </w:r>
      <w:r w:rsidRPr="0043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документов.</w:t>
      </w:r>
    </w:p>
    <w:p w:rsidR="00066C55" w:rsidRPr="00697594" w:rsidRDefault="00950528" w:rsidP="00433A3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.1.1. Основанием для начала административного действия «Прием заявления и пр</w:t>
      </w:r>
      <w:r w:rsidR="00CF3FE8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илагаемых</w:t>
      </w:r>
      <w:r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документов» является </w:t>
      </w:r>
      <w:r w:rsidR="00066C55" w:rsidRPr="006975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личное обращение с заявлением о </w:t>
      </w:r>
      <w:r w:rsidR="00405A12" w:rsidRPr="006975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постановке на учет</w:t>
      </w:r>
      <w:r w:rsidR="00066C55" w:rsidRPr="006975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прилагаемыми к нему документами, указанными в пункте 2.7 настоящего Регламента, в Администрацию.</w:t>
      </w:r>
    </w:p>
    <w:p w:rsidR="00950528" w:rsidRPr="00697594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Днем обращения за предоставлением муниципальной услуги считается день приема (регистрации) Администрацией заявления </w:t>
      </w:r>
      <w:r w:rsidR="00066C55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066C55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и прилагаемых  документов.</w:t>
      </w:r>
    </w:p>
    <w:p w:rsidR="00950528" w:rsidRPr="00433A31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.1.2. Прием и регистрация заявления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433A31">
        <w:rPr>
          <w:rFonts w:ascii="Times New Roman" w:hAnsi="Times New Roman" w:cs="Times New Roman"/>
          <w:color w:val="000000"/>
          <w:sz w:val="28"/>
          <w:szCs w:val="28"/>
        </w:rPr>
        <w:t xml:space="preserve"> и прилагаемых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документов осуществляются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Pr="00433A31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 Администрации</w:t>
      </w:r>
      <w:r w:rsidRPr="00433A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0528" w:rsidRPr="00697594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.1.3. При обращении на личном приеме заявление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 прилагаемые документы заявителя фиксируются в системе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электронного документооборота, а при отсутствии технической возможности - в журнале входящей корреспонденции. </w:t>
      </w:r>
    </w:p>
    <w:p w:rsidR="00950528" w:rsidRPr="00697594" w:rsidRDefault="00950528" w:rsidP="00433A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 этом в случаях, если в заявлении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отсутствует фамилии заявителя, направившего обращение, почтовый адрес, по которому должен быть направлен ответ и (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или) 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>текст письменного обращения (заявления) не поддается прочтению, специалист структурн</w:t>
      </w:r>
      <w:r w:rsidR="00531D88">
        <w:rPr>
          <w:rFonts w:ascii="Times New Roman" w:hAnsi="Times New Roman" w:cs="Times New Roman"/>
          <w:color w:val="000000"/>
          <w:sz w:val="28"/>
          <w:szCs w:val="28"/>
        </w:rPr>
        <w:t>ого подразделения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при личном обращении предлагает с согласия заявителя устранить выявленные недостатки в заявлении непосредственно  на личном приеме.</w:t>
      </w:r>
    </w:p>
    <w:p w:rsidR="00950528" w:rsidRPr="00531D88" w:rsidRDefault="00950528" w:rsidP="00531D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 обращении письменно в Администрацию, в том числе на личном приеме, ответственный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Pr="00531D88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531D88">
        <w:rPr>
          <w:rFonts w:ascii="Times New Roman" w:hAnsi="Times New Roman" w:cs="Times New Roman"/>
          <w:sz w:val="28"/>
          <w:szCs w:val="28"/>
          <w:lang w:eastAsia="ru-RU"/>
        </w:rPr>
        <w:t>уктурного подразделения Администрации</w:t>
      </w:r>
      <w:r w:rsidRPr="00531D8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50528" w:rsidRPr="00697594" w:rsidRDefault="00950528" w:rsidP="00531D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а) устанавливает личность з</w:t>
      </w:r>
      <w:r w:rsidR="00531D88">
        <w:rPr>
          <w:rFonts w:ascii="Times New Roman" w:hAnsi="Times New Roman" w:cs="Times New Roman"/>
          <w:color w:val="000000"/>
          <w:sz w:val="28"/>
          <w:szCs w:val="28"/>
        </w:rPr>
        <w:t xml:space="preserve">аявителя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либо представителя путем проверки документа, удостоверяющего его личность (документа, удостоверяющего полномочия и документа, удостоверяющего личность представителя - в случае обращения представителя);</w:t>
      </w:r>
    </w:p>
    <w:p w:rsidR="00950528" w:rsidRPr="00697594" w:rsidRDefault="00950528" w:rsidP="00531D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б) информирует при личном приеме заявителя о порядке и сроках предоставления муниципальной услуги;</w:t>
      </w:r>
    </w:p>
    <w:p w:rsidR="00950528" w:rsidRPr="00697594" w:rsidRDefault="00950528" w:rsidP="00531D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в) проверяет правильность заполнения заявления, в том числе полноту внесенных данных, наличие документов, которые должны прилагаться к заявлению, соответствие представленных документов установленным требованиям;</w:t>
      </w:r>
    </w:p>
    <w:p w:rsidR="00950528" w:rsidRPr="00697594" w:rsidRDefault="00950528" w:rsidP="00531D8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заявителю; заверяет копии документов (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кроме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нотариально заверенных);</w:t>
      </w:r>
    </w:p>
    <w:p w:rsidR="00950528" w:rsidRPr="00697594" w:rsidRDefault="00950528" w:rsidP="009505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д) проставляет штамп Администрации с указанием фамилии, инициалов и должности, даты приема и затем регистрирует заявление и прилагаемые документы в системе электронного документооборота, а при отсутствии технической возможности – в журнале входящей корреспонденции. </w:t>
      </w:r>
    </w:p>
    <w:p w:rsidR="00950528" w:rsidRPr="00697594" w:rsidRDefault="00950528" w:rsidP="00531D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приеме документов при непосредственном обращении в Администрацию или при личном приеме заявителю (представител</w:t>
      </w:r>
      <w:r w:rsidR="00531D88">
        <w:rPr>
          <w:rFonts w:ascii="Times New Roman" w:hAnsi="Times New Roman" w:cs="Times New Roman"/>
          <w:color w:val="000000"/>
          <w:sz w:val="28"/>
          <w:szCs w:val="28"/>
        </w:rPr>
        <w:t xml:space="preserve">ю заявителя) выдается расписка о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приеме и регистрации заявления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и документов</w:t>
      </w:r>
      <w:r w:rsidR="005057D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по форме согласно постановлению правительства Нижегородской области от 14 марта 2016 г. № 131 "Об утверждении Порядка учета граждан, нуждающихся в предоставлении жилых помещений по договорам найма жилых помещений жилищного фонда социального использования"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950528" w:rsidRPr="00697594" w:rsidRDefault="00950528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После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регистрации документов, в тот же день они передаются  специалиста, ответственно</w:t>
      </w:r>
      <w:r w:rsidR="00531D88"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за рассмотрение  заявления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и прилагаемых к нему документов. </w:t>
      </w:r>
      <w:proofErr w:type="gramEnd"/>
    </w:p>
    <w:p w:rsidR="00950528" w:rsidRPr="00697594" w:rsidRDefault="00950528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Срок осуществления действий по регистрации документов - 15 минут в течение одного рабочего дня.</w:t>
      </w:r>
    </w:p>
    <w:p w:rsidR="00950528" w:rsidRPr="00697594" w:rsidRDefault="00950528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Критерий принятия решения </w:t>
      </w:r>
      <w:r w:rsidR="00CA1DC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регистрации документов – поступление заявления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и прилагаемых  документов.</w:t>
      </w:r>
    </w:p>
    <w:p w:rsidR="00950528" w:rsidRPr="00697594" w:rsidRDefault="00950528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CF3FE8" w:rsidRPr="006975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Результатом административного действия является прием и регистрации заявления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и прилагаемых документов, назначение специалиста, ответственного за  рассмотрение заявления 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05A12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постановке на учет</w:t>
      </w:r>
      <w:r w:rsidR="00AF6DF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и прилагаемых к нему документов.</w:t>
      </w:r>
    </w:p>
    <w:p w:rsidR="00950528" w:rsidRPr="00697594" w:rsidRDefault="00950528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.1.1</w:t>
      </w:r>
      <w:r w:rsidR="00EC5DF8" w:rsidRPr="0069759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Фиксация результата - занесение информации в систему электронного документооборота или в журнал входящей корреспонденции.</w:t>
      </w:r>
    </w:p>
    <w:p w:rsidR="00AF6DFA" w:rsidRPr="006914C3" w:rsidRDefault="00AF6DFA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1B2627"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.2. </w:t>
      </w:r>
      <w:r w:rsidR="005057D6"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Рассмотрение  заявления о </w:t>
      </w:r>
      <w:r w:rsidR="00405A12"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>постановке на учет</w:t>
      </w:r>
      <w:r w:rsidR="005057D6"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представленных документов, в том числе формирование и направление межведомственных запросов, а также проверка </w:t>
      </w:r>
      <w:r w:rsidR="005057D6" w:rsidRPr="006914C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сведений заявителя, проверка оснований для отказа в </w:t>
      </w:r>
      <w:r w:rsidR="009720B2" w:rsidRPr="006914C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принятии </w:t>
      </w:r>
      <w:r w:rsidR="005057D6" w:rsidRPr="006914C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граждан на учет нуждающихся </w:t>
      </w:r>
      <w:r w:rsidR="005057D6" w:rsidRPr="006914C3">
        <w:rPr>
          <w:rFonts w:ascii="Times New Roman" w:hAnsi="Times New Roman" w:cs="Times New Roman"/>
          <w:bCs/>
          <w:color w:val="000000"/>
          <w:sz w:val="28"/>
          <w:szCs w:val="28"/>
        </w:rPr>
        <w:t>в предоставлении жилых помещений по договорам найма жилых помещений жилищного фонда социального использования.</w:t>
      </w:r>
    </w:p>
    <w:p w:rsidR="005057D6" w:rsidRPr="00697594" w:rsidRDefault="005057D6" w:rsidP="006914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.2.1. </w:t>
      </w:r>
      <w:proofErr w:type="gramStart"/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Основанием для начала администра</w:t>
      </w:r>
      <w:r w:rsidR="006914C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тивного действия "Рассмотрение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заявления о </w:t>
      </w:r>
      <w:r w:rsidR="00405A12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постановке на учет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представленных документов, в том числе формирование и направление межведомственных запросов, а также проверка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сведений заявителя,  проверка оснований для отказа в </w:t>
      </w:r>
      <w:r w:rsidR="009720B2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принятии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граждан на учет нуждающихся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предоставлении жилых помещений  по договорам найма жилых помещений жилищного фонда социального использования" является зарегистрированное заявление о </w:t>
      </w:r>
      <w:r w:rsidR="00405A12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постановке на учет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прилагаемые документы</w:t>
      </w:r>
      <w:proofErr w:type="gramEnd"/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 указанием исполнителя.</w:t>
      </w:r>
    </w:p>
    <w:p w:rsidR="005057D6" w:rsidRPr="00697594" w:rsidRDefault="005057D6" w:rsidP="006914C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.2.2.</w:t>
      </w:r>
      <w:r w:rsidR="002A5A9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Специалист, ответственный на рассмотрение заявления о </w:t>
      </w:r>
      <w:r w:rsidR="00405A12" w:rsidRPr="00697594">
        <w:rPr>
          <w:rFonts w:ascii="Times New Roman" w:hAnsi="Times New Roman" w:cs="Times New Roman"/>
          <w:sz w:val="28"/>
          <w:szCs w:val="28"/>
          <w:lang w:eastAsia="ru-RU"/>
        </w:rPr>
        <w:t>постановке на учет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 прилагаемых к нему  документов:</w:t>
      </w:r>
    </w:p>
    <w:p w:rsidR="005057D6" w:rsidRPr="00697594" w:rsidRDefault="005057D6" w:rsidP="006914C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а) формирует дело;</w:t>
      </w:r>
    </w:p>
    <w:p w:rsidR="005057D6" w:rsidRPr="00697594" w:rsidRDefault="005057D6" w:rsidP="006914C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б) проводит проверку заявления о </w:t>
      </w:r>
      <w:r w:rsidR="00405A12" w:rsidRPr="00697594">
        <w:rPr>
          <w:rFonts w:ascii="Times New Roman" w:hAnsi="Times New Roman" w:cs="Times New Roman"/>
          <w:sz w:val="28"/>
          <w:szCs w:val="28"/>
          <w:lang w:eastAsia="ru-RU"/>
        </w:rPr>
        <w:t>постановке на учет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 прилагаемых к нему документов;</w:t>
      </w:r>
    </w:p>
    <w:p w:rsidR="005057D6" w:rsidRPr="00697594" w:rsidRDefault="005057D6" w:rsidP="006914C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bookmarkStart w:id="3" w:name="_Hlk76820865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формирует и направляет межведомственные запросы  в органы и организации, если заявителем не были представлены документы, указанные в пункте 2.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.2 настоящего Регламента либо необходимо проверить достоверность сведений, представленных заявителем. </w:t>
      </w:r>
    </w:p>
    <w:p w:rsidR="00B60A9C" w:rsidRPr="00697594" w:rsidRDefault="00B60A9C" w:rsidP="0069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рождении, сведения о заключении брака, сведения о расторжении брака, свидетельство о смерти запрашиваются посредством ФИС ЕГР ЗАГС.</w:t>
      </w:r>
    </w:p>
    <w:p w:rsidR="00B60A9C" w:rsidRPr="00697594" w:rsidRDefault="00B60A9C" w:rsidP="0069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14C3">
        <w:rPr>
          <w:rFonts w:ascii="Times New Roman" w:hAnsi="Times New Roman" w:cs="Times New Roman"/>
          <w:sz w:val="28"/>
          <w:szCs w:val="28"/>
          <w:lang w:eastAsia="ru-RU"/>
        </w:rPr>
        <w:t>В случае если с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заявлением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обратился законный представитель посредством доступа к Единой информационной систем</w:t>
      </w:r>
      <w:r w:rsidR="00CA1DC1" w:rsidRPr="0069759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социального обеспечения проверяет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полномочия законного представителя. </w:t>
      </w:r>
    </w:p>
    <w:p w:rsidR="00B60A9C" w:rsidRPr="00697594" w:rsidRDefault="00B60A9C" w:rsidP="0069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Для получения других документов (сведений, информации), указанных в пункте 2.7.2 настоящего Регламента, межведомственные запросы могут быть направлены в электронной форме через систему межведомственного электронного взаимодействия, а при отсутствии технической возможности, курьером или почтой  в форме бумажного документа.</w:t>
      </w:r>
    </w:p>
    <w:p w:rsidR="005057D6" w:rsidRPr="003F2651" w:rsidRDefault="005057D6" w:rsidP="006914C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26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специалиста, ответственного за рассмотрение заявления и прилагаемых к нему документов. </w:t>
      </w:r>
    </w:p>
    <w:p w:rsidR="005057D6" w:rsidRPr="003F2651" w:rsidRDefault="005057D6" w:rsidP="00D271A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2651">
        <w:rPr>
          <w:rFonts w:ascii="Times New Roman" w:hAnsi="Times New Roman" w:cs="Times New Roman"/>
          <w:sz w:val="28"/>
          <w:szCs w:val="28"/>
          <w:lang w:eastAsia="ru-RU"/>
        </w:rPr>
        <w:t xml:space="preserve">Межведомственный запрос в виде бумажного документа должен соответствовать требованиям статьи 7.2 Федерального закона от 27 июля 2010 г. № 210-ФЗ «Об организации предоставления государственных и муниципальных услугах», оформлен на бланке Администрации и подписан собственноручной подписью должностного лица. </w:t>
      </w:r>
    </w:p>
    <w:p w:rsidR="005057D6" w:rsidRPr="00697594" w:rsidRDefault="005057D6" w:rsidP="00D271A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Запросы и ответы на межведомственные запросы приобщаются к материалам дела. </w:t>
      </w:r>
    </w:p>
    <w:bookmarkEnd w:id="3"/>
    <w:p w:rsidR="005057D6" w:rsidRPr="00697594" w:rsidRDefault="005057D6" w:rsidP="00D271A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 наличии оснований для признания гражданина и членов его семьи нуждающимися в 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предоставлении жилого помещения по договору найма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жило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>го помещения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жилищного фонда 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>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специалист, ответственный за рассмотрение заявления 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405A12" w:rsidRPr="00697594">
        <w:rPr>
          <w:rFonts w:ascii="Times New Roman" w:hAnsi="Times New Roman" w:cs="Times New Roman"/>
          <w:sz w:val="28"/>
          <w:szCs w:val="28"/>
          <w:lang w:eastAsia="ru-RU"/>
        </w:rPr>
        <w:t>постановке на учет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прилагаемых к нему документов, выполняет расчет размера дохода, приходящегося на каждого члена семьи, и стоимости имущества в целях признания их 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>нуждающимися в предоставлении такого жилого</w:t>
      </w:r>
      <w:proofErr w:type="gramEnd"/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помещения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57D6" w:rsidRPr="00697594" w:rsidRDefault="005057D6" w:rsidP="00D271A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Гражданин и члены его семьи признаются 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нуждающимися </w:t>
      </w:r>
      <w:r w:rsidR="00833C81" w:rsidRPr="0069759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60A9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предоставлении им жилого помещения по договору найма жилого помещения муниципального жилищного фонда социального использования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при условии, когда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1DC1" w:rsidRPr="00697594" w:rsidRDefault="00CA1DC1" w:rsidP="00CA1DC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noProof/>
          <w:position w:val="-60"/>
          <w:sz w:val="28"/>
          <w:szCs w:val="28"/>
          <w:lang w:eastAsia="ru-RU"/>
        </w:rPr>
        <w:drawing>
          <wp:inline distT="0" distB="0" distL="0" distR="0">
            <wp:extent cx="370078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DC1" w:rsidRPr="00697594" w:rsidRDefault="00CA1DC1" w:rsidP="00CA1DC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где: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TI - совокупный доход семьи (рублей в месяц);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LTV - доля заемных сре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дств в ст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оимости приобретаемого жилья (процентов), которая принимается равной 70 процентам;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P - средняя рыночная стоимость одного квадратного метра общей площади жилого помещения, соответствующая средним условиям муниципального образования в части состояния жилого помещения и обеспеченности коммунальными услугами (рублей в среднем за год);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S - норма предоставления общей площади жилого помещения по договору социального найма, установленная соответствующим органом местного самоуправления;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G - количество членов семьи;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i - средняя процентная ставка по ипотечным жилищным кредитам (процентов в год), которая определяется на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основе средних на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рынке Нижегородской области ставок по ипотечным жилищным кредитам и займам (в рублях);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t - средний срок кредита (лет), который определяется на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основе средних на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рынке Нижегородской области сроков кредитования по ипотечным жилищным кредитам в рублях;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PI - доля платежа по ипотечному жилищному кредиту в доходах семьи (процентов), которая принимается равной 35 процентам.</w:t>
      </w:r>
    </w:p>
    <w:p w:rsidR="00C612B9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Показатели i, t утверждаются нормативным правовым актом органа исполнительной власти Нижегородской области, уполномоченного Правительством Нижегородской области на осуществление функций по реализации государственной политики и управлению в сфере жилищных отношений, ежегодно в срок до 1 марта на основании данных Центрального банка Российской Федерации.</w:t>
      </w:r>
    </w:p>
    <w:p w:rsidR="00CA1DC1" w:rsidRPr="00697594" w:rsidRDefault="00CA1DC1" w:rsidP="00B66DC9">
      <w:pPr>
        <w:suppressAutoHyphens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Показатель P утверждается муниципальным нормативным правовым актом ежегодно в срок до 1 марта.</w:t>
      </w:r>
    </w:p>
    <w:p w:rsidR="00531232" w:rsidRPr="00410FDA" w:rsidRDefault="005057D6" w:rsidP="0053123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53123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31232" w:rsidRPr="00410FDA">
        <w:rPr>
          <w:rFonts w:ascii="Times New Roman" w:hAnsi="Times New Roman" w:cs="Times New Roman"/>
          <w:sz w:val="28"/>
          <w:szCs w:val="28"/>
          <w:lang w:eastAsia="ru-RU"/>
        </w:rPr>
        <w:t>Состав и регламент комиссии по жилищным вопросам</w:t>
      </w:r>
      <w:r w:rsidR="00531232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определен </w:t>
      </w:r>
      <w:r w:rsidR="00531232" w:rsidRPr="00410FDA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администрации Вознесенского муниципального округа Нижегородской области </w:t>
      </w:r>
      <w:r w:rsidR="00531232" w:rsidRPr="00410F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10 апреля 2023 года  №  542  «О создании комиссии по жилищным вопросам при администрации Вознесенского муниципального округа Нижегородской области»</w:t>
      </w:r>
      <w:r w:rsidR="00531232" w:rsidRPr="00410FD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057D6" w:rsidRPr="00697594" w:rsidRDefault="00531232" w:rsidP="0053123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>.2.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Глава местного самоуправления округа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подписывает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>постановлени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или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принятии граждан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 учет нуждающихся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>жилых помещени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фонда социального использования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уведомление о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принятии граждан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или уведомление об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>и передает его на регистрацию.</w:t>
      </w:r>
    </w:p>
    <w:p w:rsidR="005057D6" w:rsidRPr="00697594" w:rsidRDefault="005057D6" w:rsidP="0053123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1B262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</w:t>
      </w:r>
      <w:r w:rsidR="00531232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 </w:t>
      </w:r>
      <w:r w:rsidRPr="00531232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структурного подразделения Администрации,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ответственный за регистрацию документов, после подписания в течение одного рабочего дня осуществляет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регистрацию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>Администрации о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или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нуждающихся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>жилых помещени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фонда социального использования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уведомления о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или уведомления об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путем занесения данных в систему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электронного документооборота или в журнал регистрации. </w:t>
      </w:r>
    </w:p>
    <w:p w:rsidR="005057D6" w:rsidRPr="00697594" w:rsidRDefault="005057D6" w:rsidP="00531232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Номер выдаваемому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>постановлению</w:t>
      </w:r>
      <w:r w:rsidR="005312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принятии граждан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 учет или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нуждающихся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предоставлении 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>жилых помещени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жилищного фонда социального использования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уведомлению о </w:t>
      </w:r>
      <w:r w:rsidR="00732454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принятии граждан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 учет или уведомлению об отказе в </w:t>
      </w:r>
      <w:r w:rsidR="008727E1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 граждан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</w:t>
      </w:r>
      <w:r w:rsidR="0077713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присваивается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одновременно с его регистрацией в системе электронного документооборота или в журнале регистрации.</w:t>
      </w:r>
      <w:proofErr w:type="gramEnd"/>
    </w:p>
    <w:p w:rsidR="005057D6" w:rsidRPr="00697594" w:rsidRDefault="001B2627" w:rsidP="00D405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3.4.2.</w:t>
      </w:r>
      <w:r w:rsidR="00D40514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057D6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57D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Срок осуществления действий - </w:t>
      </w:r>
      <w:r w:rsidR="00D87D37" w:rsidRPr="0069759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057D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 w:rsidR="00D87D37" w:rsidRPr="00697594">
        <w:rPr>
          <w:rFonts w:ascii="Times New Roman" w:hAnsi="Times New Roman" w:cs="Times New Roman"/>
          <w:color w:val="000000"/>
          <w:sz w:val="28"/>
          <w:szCs w:val="28"/>
        </w:rPr>
        <w:t>календарных</w:t>
      </w:r>
      <w:r w:rsidR="005057D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дней.</w:t>
      </w:r>
    </w:p>
    <w:p w:rsidR="005057D6" w:rsidRPr="00697594" w:rsidRDefault="005057D6" w:rsidP="00D405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3F2651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принятия решения о направлении межведомственного запроса – отсутствие документов и (или) информации, необходимой для принятия решения о </w:t>
      </w:r>
      <w:r w:rsidR="00833C8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185D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</w:t>
      </w:r>
      <w:r w:rsidR="00833C8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нуждающихся в жилых помещениях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057D6" w:rsidRPr="00697594" w:rsidRDefault="005057D6" w:rsidP="00D405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1B262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</w:t>
      </w:r>
      <w:r w:rsidR="00D4051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 Критерий принятия решения о</w:t>
      </w:r>
      <w:r w:rsidR="00A233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185D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</w:t>
      </w:r>
      <w:r w:rsidR="007038A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</w:t>
      </w:r>
      <w:r w:rsidR="00A233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 нуждающихся в жилых помещениях жилищного фонда социального использования</w:t>
      </w:r>
      <w:r w:rsidR="0053185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– наличие полного комплекта документов, документы соответствуют установленным требованиям, гражданин и члены его семьи нуждаются в жилом помещении, отсутствие оснований для отказа в предоставлении муниципальной услуги, указанных в пункте 2.1</w:t>
      </w:r>
      <w:r w:rsidR="0053185D"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 настоящего Регламента.</w:t>
      </w:r>
    </w:p>
    <w:p w:rsidR="005057D6" w:rsidRPr="00697594" w:rsidRDefault="005057D6" w:rsidP="00D405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4025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.2.1</w:t>
      </w:r>
      <w:r w:rsidR="00D4051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Критерий принятия решения об отказе </w:t>
      </w:r>
      <w:r w:rsidR="00FB3398" w:rsidRPr="0069759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233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185D" w:rsidRPr="00697594">
        <w:rPr>
          <w:rFonts w:ascii="Times New Roman" w:hAnsi="Times New Roman" w:cs="Times New Roman"/>
          <w:sz w:val="28"/>
          <w:szCs w:val="28"/>
          <w:lang w:eastAsia="ru-RU"/>
        </w:rPr>
        <w:t>принятии</w:t>
      </w:r>
      <w:r w:rsidR="00A2335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38A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 </w:t>
      </w:r>
      <w:r w:rsidR="00A23350" w:rsidRPr="00697594">
        <w:rPr>
          <w:rFonts w:ascii="Times New Roman" w:hAnsi="Times New Roman" w:cs="Times New Roman"/>
          <w:sz w:val="28"/>
          <w:szCs w:val="28"/>
          <w:lang w:eastAsia="ru-RU"/>
        </w:rPr>
        <w:t>на учет нуждающихся в жилых помещениях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– наличие основания (или оснований) для отказа в предоставлении муниципальной услуги, предусмотренных пунктом 2.1</w:t>
      </w:r>
      <w:r w:rsidR="0053185D" w:rsidRPr="0069759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.1 настоящего Регламента. </w:t>
      </w:r>
    </w:p>
    <w:p w:rsidR="005057D6" w:rsidRPr="00697594" w:rsidRDefault="005057D6" w:rsidP="004406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4025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.2.1</w:t>
      </w:r>
      <w:r w:rsidR="00E822D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административного действия является оформленное в установленном порядке </w:t>
      </w:r>
      <w:r w:rsidR="0074025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(распоряжение) Администрации 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>о постановке на учет или отказе в постановке на учет нуждающихся в жилых помещениях жилищного фонда социального использования, уведомление о постановке на учет или уведомление об отказе в постановке на учет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057D6" w:rsidRPr="00697594" w:rsidRDefault="005057D6" w:rsidP="004406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40257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.2.1</w:t>
      </w:r>
      <w:r w:rsidR="00E822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 Фиксация результата - занесение информации в систему электронного документооборота или в журнал регистрации.</w:t>
      </w:r>
    </w:p>
    <w:p w:rsidR="00B11E45" w:rsidRPr="00E822DD" w:rsidRDefault="00B11E45" w:rsidP="004406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2DD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740257" w:rsidRPr="00E822DD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E822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Выдача документов, подтверждающих </w:t>
      </w:r>
      <w:r w:rsidRPr="00E822DD">
        <w:rPr>
          <w:rFonts w:ascii="Times New Roman" w:hAnsi="Times New Roman" w:cs="Times New Roman"/>
          <w:bCs/>
          <w:sz w:val="28"/>
          <w:szCs w:val="28"/>
        </w:rPr>
        <w:t xml:space="preserve">принятие решения о </w:t>
      </w:r>
      <w:r w:rsidR="007038AE" w:rsidRPr="00E822DD">
        <w:rPr>
          <w:rFonts w:ascii="Times New Roman" w:hAnsi="Times New Roman" w:cs="Times New Roman"/>
          <w:bCs/>
          <w:sz w:val="28"/>
          <w:szCs w:val="28"/>
        </w:rPr>
        <w:t>принятии</w:t>
      </w:r>
      <w:r w:rsidRPr="00E822DD">
        <w:rPr>
          <w:rFonts w:ascii="Times New Roman" w:hAnsi="Times New Roman" w:cs="Times New Roman"/>
          <w:bCs/>
          <w:sz w:val="28"/>
          <w:szCs w:val="28"/>
        </w:rPr>
        <w:t xml:space="preserve"> или об отказе в </w:t>
      </w:r>
      <w:r w:rsidR="007038AE" w:rsidRPr="00E822DD">
        <w:rPr>
          <w:rFonts w:ascii="Times New Roman" w:hAnsi="Times New Roman" w:cs="Times New Roman"/>
          <w:bCs/>
          <w:sz w:val="28"/>
          <w:szCs w:val="28"/>
        </w:rPr>
        <w:t>принятии</w:t>
      </w:r>
      <w:r w:rsidR="00732454">
        <w:rPr>
          <w:rFonts w:ascii="Times New Roman" w:hAnsi="Times New Roman" w:cs="Times New Roman"/>
          <w:bCs/>
          <w:sz w:val="28"/>
          <w:szCs w:val="28"/>
        </w:rPr>
        <w:t xml:space="preserve"> граждан на учет</w:t>
      </w:r>
      <w:r w:rsidRPr="00E822DD">
        <w:rPr>
          <w:rFonts w:ascii="Times New Roman" w:hAnsi="Times New Roman" w:cs="Times New Roman"/>
          <w:bCs/>
          <w:sz w:val="28"/>
          <w:szCs w:val="28"/>
        </w:rPr>
        <w:t xml:space="preserve"> нуждающихся в предоставлении жилых помещений по договорам найма жилых помещений жилищного фонда социального использования</w:t>
      </w:r>
      <w:r w:rsidR="007038AE" w:rsidRPr="00E822DD">
        <w:rPr>
          <w:rFonts w:ascii="Times New Roman" w:hAnsi="Times New Roman" w:cs="Times New Roman"/>
          <w:bCs/>
          <w:sz w:val="28"/>
          <w:szCs w:val="28"/>
        </w:rPr>
        <w:t>.</w:t>
      </w:r>
    </w:p>
    <w:p w:rsidR="00B11E45" w:rsidRPr="00697594" w:rsidRDefault="00B11E45" w:rsidP="0049434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3.</w:t>
      </w:r>
      <w:r w:rsidR="00740257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.3.1. </w:t>
      </w:r>
      <w:proofErr w:type="gramStart"/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Основанием для начала административного действия  «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Выдача документов, подтверждающих принятие решения о </w:t>
      </w:r>
      <w:r w:rsidR="007038AE" w:rsidRPr="00697594">
        <w:rPr>
          <w:rFonts w:ascii="Times New Roman" w:hAnsi="Times New Roman" w:cs="Times New Roman"/>
          <w:iCs/>
          <w:sz w:val="28"/>
          <w:szCs w:val="28"/>
        </w:rPr>
        <w:t>принятии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или об отказе в </w:t>
      </w:r>
      <w:r w:rsidR="007038AE" w:rsidRPr="00697594">
        <w:rPr>
          <w:rFonts w:ascii="Times New Roman" w:hAnsi="Times New Roman" w:cs="Times New Roman"/>
          <w:iCs/>
          <w:sz w:val="28"/>
          <w:szCs w:val="28"/>
        </w:rPr>
        <w:t>принятии</w:t>
      </w:r>
      <w:r w:rsidR="00732454">
        <w:rPr>
          <w:rFonts w:ascii="Times New Roman" w:hAnsi="Times New Roman" w:cs="Times New Roman"/>
          <w:iCs/>
          <w:sz w:val="28"/>
          <w:szCs w:val="28"/>
        </w:rPr>
        <w:t xml:space="preserve"> граждан на учет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нуждающихся в</w:t>
      </w:r>
      <w:r w:rsidR="00732454">
        <w:rPr>
          <w:rFonts w:ascii="Times New Roman" w:hAnsi="Times New Roman" w:cs="Times New Roman"/>
          <w:iCs/>
          <w:sz w:val="28"/>
          <w:szCs w:val="28"/>
        </w:rPr>
        <w:t xml:space="preserve"> предоставлении жилых помещений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по договорам найма жилых помещений жилищного фонда социального использования» 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является оформленное в установленном порядке </w:t>
      </w:r>
      <w:r w:rsidR="007038A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уведомление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 </w:t>
      </w:r>
      <w:r w:rsidR="007038AE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>принятии</w:t>
      </w:r>
      <w:r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граждан </w:t>
      </w:r>
      <w:r w:rsidR="00740257" w:rsidRPr="00697594">
        <w:rPr>
          <w:rFonts w:ascii="Times New Roman" w:hAnsi="Times New Roman" w:cs="Times New Roman"/>
          <w:iCs/>
          <w:sz w:val="28"/>
          <w:szCs w:val="28"/>
        </w:rPr>
        <w:t xml:space="preserve">или уведомление об отказе в принятии </w:t>
      </w:r>
      <w:r w:rsidR="00732454">
        <w:rPr>
          <w:rFonts w:ascii="Times New Roman" w:hAnsi="Times New Roman" w:cs="Times New Roman"/>
          <w:iCs/>
          <w:sz w:val="28"/>
          <w:szCs w:val="28"/>
        </w:rPr>
        <w:t>на учет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нуждающихся в предоставлении жилых помещений по договорам найма жилых</w:t>
      </w:r>
      <w:proofErr w:type="gramEnd"/>
      <w:r w:rsidRPr="00697594">
        <w:rPr>
          <w:rFonts w:ascii="Times New Roman" w:hAnsi="Times New Roman" w:cs="Times New Roman"/>
          <w:iCs/>
          <w:sz w:val="28"/>
          <w:szCs w:val="28"/>
        </w:rPr>
        <w:t xml:space="preserve"> помещений жилищного фонда социального использования.</w:t>
      </w:r>
    </w:p>
    <w:p w:rsidR="00B11E45" w:rsidRPr="00697594" w:rsidRDefault="00B11E45" w:rsidP="0049434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740257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9434F">
        <w:rPr>
          <w:rFonts w:ascii="Times New Roman" w:hAnsi="Times New Roman" w:cs="Times New Roman"/>
          <w:sz w:val="28"/>
          <w:szCs w:val="28"/>
          <w:lang w:eastAsia="ru-RU"/>
        </w:rPr>
        <w:t xml:space="preserve">.3.2. Специалист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(указать наименование структурного подразделения Администрации) в течение одного</w:t>
      </w:r>
      <w:r w:rsidR="000D63BA">
        <w:rPr>
          <w:rFonts w:ascii="Times New Roman" w:hAnsi="Times New Roman" w:cs="Times New Roman"/>
          <w:sz w:val="28"/>
          <w:szCs w:val="28"/>
          <w:lang w:eastAsia="ru-RU"/>
        </w:rPr>
        <w:t xml:space="preserve"> рабочего дня после подписания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 регистрации </w:t>
      </w:r>
      <w:r w:rsidR="00740257" w:rsidRPr="0069759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уведомления о принятии </w:t>
      </w:r>
      <w:r w:rsidR="00740257" w:rsidRPr="00697594">
        <w:rPr>
          <w:rFonts w:ascii="Times New Roman" w:hAnsi="Times New Roman" w:cs="Times New Roman"/>
          <w:iCs/>
          <w:sz w:val="28"/>
          <w:szCs w:val="28"/>
        </w:rPr>
        <w:t>граждан или уведомления</w:t>
      </w:r>
      <w:r w:rsidR="0049434F">
        <w:rPr>
          <w:rFonts w:ascii="Times New Roman" w:hAnsi="Times New Roman" w:cs="Times New Roman"/>
          <w:iCs/>
          <w:sz w:val="28"/>
          <w:szCs w:val="28"/>
        </w:rPr>
        <w:t xml:space="preserve"> об отказе в принятии на учет </w:t>
      </w:r>
      <w:r w:rsidR="00740257" w:rsidRPr="00697594">
        <w:rPr>
          <w:rFonts w:ascii="Times New Roman" w:hAnsi="Times New Roman" w:cs="Times New Roman"/>
          <w:iCs/>
          <w:sz w:val="28"/>
          <w:szCs w:val="28"/>
        </w:rPr>
        <w:t>нуждающихся в</w:t>
      </w:r>
      <w:r w:rsidR="00732454">
        <w:rPr>
          <w:rFonts w:ascii="Times New Roman" w:hAnsi="Times New Roman" w:cs="Times New Roman"/>
          <w:iCs/>
          <w:sz w:val="28"/>
          <w:szCs w:val="28"/>
        </w:rPr>
        <w:t xml:space="preserve"> предоставлении жилых помещений</w:t>
      </w:r>
      <w:r w:rsidR="00740257" w:rsidRPr="00697594">
        <w:rPr>
          <w:rFonts w:ascii="Times New Roman" w:hAnsi="Times New Roman" w:cs="Times New Roman"/>
          <w:iCs/>
          <w:sz w:val="28"/>
          <w:szCs w:val="28"/>
        </w:rPr>
        <w:t xml:space="preserve"> по договорам найма жилых помещений жилищного </w:t>
      </w:r>
      <w:r w:rsidR="00740257" w:rsidRPr="00697594">
        <w:rPr>
          <w:rFonts w:ascii="Times New Roman" w:hAnsi="Times New Roman" w:cs="Times New Roman"/>
          <w:iCs/>
          <w:sz w:val="28"/>
          <w:szCs w:val="28"/>
        </w:rPr>
        <w:lastRenderedPageBreak/>
        <w:t>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информирует заявителя о принятом решении.</w:t>
      </w:r>
    </w:p>
    <w:p w:rsidR="00B11E45" w:rsidRPr="00697594" w:rsidRDefault="00B11E45" w:rsidP="0049434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этом по же</w:t>
      </w:r>
      <w:r w:rsidR="0049434F">
        <w:rPr>
          <w:rFonts w:ascii="Times New Roman" w:hAnsi="Times New Roman" w:cs="Times New Roman"/>
          <w:sz w:val="28"/>
          <w:szCs w:val="28"/>
          <w:lang w:eastAsia="ru-RU"/>
        </w:rPr>
        <w:t xml:space="preserve">ланию заявителя информирование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B11E45" w:rsidRPr="00697594" w:rsidRDefault="00B11E45" w:rsidP="004943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.3.3. </w:t>
      </w:r>
      <w:proofErr w:type="gramStart"/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Результат услуги по желанию заявителя вручается ему лично по месту нахождения Администрации в согласованное время</w:t>
      </w:r>
      <w:r w:rsidR="000D63B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но не позднее </w:t>
      </w:r>
      <w:r w:rsidR="007038AE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 с момента подписания и регистрации</w:t>
      </w:r>
      <w:r w:rsidR="007038AE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529B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7038AE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>граждан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 учет нуждающи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 предоставлении жилых помещений по договорам найма жилых помещений жилищного фонда социального использования или об отказе в 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граждан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на учет 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нуждающихся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D63B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предоставлении жилых помещений</w:t>
      </w:r>
      <w:proofErr w:type="gramEnd"/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договорам найма жилых помещений жилищного фонда социального использования.</w:t>
      </w:r>
    </w:p>
    <w:p w:rsidR="00B11E45" w:rsidRPr="00697594" w:rsidRDefault="00B11E45" w:rsidP="000D6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По почте заявителю направляется письмо с уведомлением о вручении в течение </w:t>
      </w:r>
      <w:r w:rsidR="007038AE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рабочих дней, следующих после подписания результата предоставления муниципальной услуги, указанного в пункте 2.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:rsidR="00B11E45" w:rsidRPr="00697594" w:rsidRDefault="00B11E45" w:rsidP="000D63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выдаче заявителю или представителю заявителя результата предоставления муниципальной услу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>ги лично, заявитель должен пред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ставить документ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B11E45" w:rsidRPr="00697594" w:rsidRDefault="00B11E45" w:rsidP="00187F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получении результата предоставления муниципальной услуги лично, заявитель или представитель заяви</w:t>
      </w:r>
      <w:r w:rsidR="00187FC0">
        <w:rPr>
          <w:rFonts w:ascii="Times New Roman" w:hAnsi="Times New Roman" w:cs="Times New Roman"/>
          <w:color w:val="000000"/>
          <w:sz w:val="28"/>
          <w:szCs w:val="28"/>
        </w:rPr>
        <w:t>теля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ставит подпись в жу</w:t>
      </w:r>
      <w:r w:rsidR="00187FC0">
        <w:rPr>
          <w:rFonts w:ascii="Times New Roman" w:hAnsi="Times New Roman" w:cs="Times New Roman"/>
          <w:color w:val="000000"/>
          <w:sz w:val="28"/>
          <w:szCs w:val="28"/>
        </w:rPr>
        <w:t>рнале исходящей корреспонденции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или на расписке о приеме документов.</w:t>
      </w:r>
    </w:p>
    <w:p w:rsidR="00B11E45" w:rsidRPr="00697594" w:rsidRDefault="00B11E45" w:rsidP="00E822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В случае если заявитель не явился в назначенное время з</w:t>
      </w:r>
      <w:r w:rsidR="00187FC0">
        <w:rPr>
          <w:rFonts w:ascii="Times New Roman" w:hAnsi="Times New Roman" w:cs="Times New Roman"/>
          <w:color w:val="000000"/>
          <w:sz w:val="28"/>
          <w:szCs w:val="28"/>
        </w:rPr>
        <w:t xml:space="preserve">а результатом в Администрацию,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направление или вручение результата услуги, направляет его почтовым отправлением с уведомлением о вручении. </w:t>
      </w:r>
    </w:p>
    <w:p w:rsidR="00B11E45" w:rsidRPr="00697594" w:rsidRDefault="00B11E45" w:rsidP="00E822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.3.4. Критерии принятия решения по выбору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варианта отправки результата предоставления услуги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заявителю - указание заявител</w:t>
      </w:r>
      <w:r w:rsidR="001D66AA" w:rsidRPr="00697594">
        <w:rPr>
          <w:rFonts w:ascii="Times New Roman" w:hAnsi="Times New Roman" w:cs="Times New Roman"/>
          <w:color w:val="000000"/>
          <w:sz w:val="28"/>
          <w:szCs w:val="28"/>
        </w:rPr>
        <w:t>ем способа получения результата предоставления услуги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 расписке о приеме документов или в заявлении.  </w:t>
      </w:r>
    </w:p>
    <w:p w:rsidR="00B11E45" w:rsidRPr="00697594" w:rsidRDefault="00B11E45" w:rsidP="00E822DD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.3.5. Результатом является выданное </w:t>
      </w:r>
      <w:r w:rsidR="00A912E6" w:rsidRPr="00697594">
        <w:rPr>
          <w:rFonts w:ascii="Times New Roman" w:hAnsi="Times New Roman" w:cs="Times New Roman"/>
          <w:sz w:val="28"/>
          <w:szCs w:val="28"/>
          <w:lang w:eastAsia="ru-RU"/>
        </w:rPr>
        <w:t>уведомление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 учет нуждающихся в предоставлении жилых помещений  по договорам найма жилых помещений жилищного фонда социального использования или </w:t>
      </w:r>
      <w:proofErr w:type="gramStart"/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 учет в предоставлении жилых помещений по договорам</w:t>
      </w:r>
      <w:proofErr w:type="gramEnd"/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11E45" w:rsidRPr="00697594" w:rsidRDefault="00B11E45" w:rsidP="00DE4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.3.6. Фиксация факта отправки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результата предо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ставления </w:t>
      </w:r>
      <w:r w:rsidR="00DE4E42" w:rsidRPr="00DE4E4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 w:rsidR="00DE4E42" w:rsidRPr="00DE4E42">
        <w:rPr>
          <w:rFonts w:ascii="Times New Roman" w:hAnsi="Times New Roman" w:cs="Times New Roman"/>
          <w:sz w:val="28"/>
          <w:szCs w:val="28"/>
        </w:rPr>
        <w:t>услуги-</w:t>
      </w:r>
      <w:r w:rsidRPr="00DE4E42">
        <w:rPr>
          <w:rFonts w:ascii="Times New Roman" w:hAnsi="Times New Roman" w:cs="Times New Roman"/>
          <w:sz w:val="28"/>
          <w:szCs w:val="28"/>
        </w:rPr>
        <w:t>отметка</w:t>
      </w:r>
      <w:proofErr w:type="gramEnd"/>
      <w:r w:rsidRPr="00DE4E42">
        <w:rPr>
          <w:rFonts w:ascii="Times New Roman" w:hAnsi="Times New Roman" w:cs="Times New Roman"/>
          <w:sz w:val="28"/>
          <w:szCs w:val="28"/>
        </w:rPr>
        <w:t xml:space="preserve"> в системе электронного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документооборота или в журнале  регистрации.</w:t>
      </w:r>
    </w:p>
    <w:p w:rsidR="00B11E45" w:rsidRPr="00697594" w:rsidRDefault="00B11E45" w:rsidP="00DE4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.3.7. Фиксация выдачи результата предоставле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ния муниципальной услуги лично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- в системе электронного документооборота и в расписке о приеме документов.</w:t>
      </w:r>
    </w:p>
    <w:p w:rsidR="00B11E45" w:rsidRPr="00697594" w:rsidRDefault="00B11E45" w:rsidP="00DE4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.3.8.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Срок направления результата – 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 подписания и регистрации </w:t>
      </w:r>
      <w:r w:rsidR="00C612B9" w:rsidRPr="00697594">
        <w:rPr>
          <w:rFonts w:ascii="Times New Roman" w:hAnsi="Times New Roman" w:cs="Times New Roman"/>
          <w:color w:val="000000"/>
          <w:sz w:val="28"/>
          <w:szCs w:val="28"/>
        </w:rPr>
        <w:t>постановления (распоряжения)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принятии граждан 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на учет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>нуждающи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предоставлении жилых помещений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договорам найма жилых помещений жилищного фонда социального использования или об отказе в </w:t>
      </w:r>
      <w:r w:rsidR="00A912E6" w:rsidRPr="00697594">
        <w:rPr>
          <w:rFonts w:ascii="Times New Roman" w:hAnsi="Times New Roman" w:cs="Times New Roman"/>
          <w:color w:val="000000"/>
          <w:sz w:val="28"/>
          <w:szCs w:val="28"/>
        </w:rPr>
        <w:t>принятии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граждан 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>на учет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нужда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>ющихся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DE4E4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предоставлении жилых помещений</w:t>
      </w:r>
      <w:r w:rsidR="00D579E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C367BD" w:rsidRPr="00150F9C" w:rsidRDefault="0021535C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50F9C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80450A" w:rsidRPr="00150F9C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Pr="00150F9C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150F9C" w:rsidRPr="00150F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C367BD"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об исправлении или об отказе в исправлении опечаток или ошибок в </w:t>
      </w:r>
      <w:r w:rsidR="00F13047" w:rsidRPr="00150F9C">
        <w:rPr>
          <w:rFonts w:ascii="Times New Roman" w:hAnsi="Times New Roman" w:cs="Times New Roman"/>
          <w:bCs/>
          <w:sz w:val="28"/>
          <w:szCs w:val="28"/>
        </w:rPr>
        <w:t xml:space="preserve">уведомлении </w:t>
      </w:r>
      <w:r w:rsidR="00F13047"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r w:rsidR="00F13047" w:rsidRPr="00150F9C">
        <w:rPr>
          <w:rFonts w:ascii="Times New Roman" w:hAnsi="Times New Roman" w:cs="Times New Roman"/>
          <w:bCs/>
          <w:sz w:val="28"/>
          <w:szCs w:val="28"/>
        </w:rPr>
        <w:t>принятии граждан на учет  нуждающихся в предоставлении жилых помещений по договорам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C367BD"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C367BD" w:rsidRPr="00150F9C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80450A"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>.1. Прием заявления об исправлении опечаток или ошибок и пр</w:t>
      </w:r>
      <w:r w:rsidR="0080450A"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илагаемых </w:t>
      </w:r>
      <w:r w:rsidRPr="00150F9C">
        <w:rPr>
          <w:rFonts w:ascii="Times New Roman" w:hAnsi="Times New Roman" w:cs="Times New Roman"/>
          <w:bCs/>
          <w:color w:val="000000"/>
          <w:sz w:val="28"/>
          <w:szCs w:val="28"/>
        </w:rPr>
        <w:t>документов.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.1.1.Основанием для начала административного действия  «Прием заявления и прилагаемых документов» является поступившее заявление  об исправлении</w:t>
      </w:r>
      <w:r w:rsidR="00150F9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опечаток или ошибок заявителя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прилагаемых документов непосредственно направленного по почте с уведомлением о вручении, через Единый портал государственных и муниципальных услуг, Единый Интернет-портал государственных и муниципальных услуг (функций) </w:t>
      </w:r>
      <w:r w:rsidR="00150F9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Нижегородской области,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а также личное обращение в Администрацию</w:t>
      </w:r>
      <w:r w:rsidR="0080450A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или МФЦ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proofErr w:type="gramEnd"/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Днем обращения за предоставлением муниципальной услуги считается день приема (регистрации) Администрацией заявления об исправлении опечаток или ошибок и прилагаемых  документов.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.1.2. Прием и регистрация заявления об исправлении опечаток или ошибок и прилагаемых  документов осуществляются должностным лицом Администрации.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.1.3.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направлении документов посредством почтовых отправлений специали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ст </w:t>
      </w:r>
      <w:r w:rsidRPr="00150F9C">
        <w:rPr>
          <w:rFonts w:ascii="Times New Roman" w:hAnsi="Times New Roman" w:cs="Times New Roman"/>
          <w:color w:val="000000"/>
          <w:sz w:val="28"/>
          <w:szCs w:val="28"/>
        </w:rPr>
        <w:t>стр</w:t>
      </w:r>
      <w:proofErr w:type="gramEnd"/>
      <w:r w:rsidRPr="00150F9C">
        <w:rPr>
          <w:rFonts w:ascii="Times New Roman" w:hAnsi="Times New Roman" w:cs="Times New Roman"/>
          <w:color w:val="000000"/>
          <w:sz w:val="28"/>
          <w:szCs w:val="28"/>
        </w:rPr>
        <w:t>уктурно</w:t>
      </w:r>
      <w:r w:rsidR="00150F9C" w:rsidRPr="00150F9C">
        <w:rPr>
          <w:rFonts w:ascii="Times New Roman" w:hAnsi="Times New Roman" w:cs="Times New Roman"/>
          <w:color w:val="000000"/>
          <w:sz w:val="28"/>
          <w:szCs w:val="28"/>
        </w:rPr>
        <w:t>го подразделения Администрации</w:t>
      </w:r>
      <w:r w:rsidRPr="0069759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вскрывает конв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ерт и осуществляет регистрацию 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заявления об исправлении опечаток или ошибок  и прилагаемых документов в системе электронного документооборота, а при отсутствии технической возможности – в журнале входящей корреспонденции.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.1.4.</w:t>
      </w:r>
      <w:r w:rsidR="008C12E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документооборота, а при отсутстви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 xml:space="preserve">и технической возможности - в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журнале входящей корреспонденции. При этом в случаях, если в заявлении  об исправлении опечаток или ошибок отсутствует фамилии заявителя, направившего обращение, почтовый адрес, по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которому должен быть направлен ответ и (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или) 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>текст письменного обращения (заявления) не поддается прочтению, специалист структурн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ого подразделения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при личном обращении предлагает с согласия заявителя устранить выявленные недостатки в заявлении об исправлении опечаток или ошибок непосредственно  на личном приеме.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Факт обращения заявителя фиксируется дополнительно в журнале личного приема (указывается, если он ведется).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.1.5.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При обращении письменно в Администрацию, в том числе на личном приеме, ответственный специали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ст стр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>уктурного подразделени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я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а) у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станавливает личность заявителя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либо представителя путем проверки документа, удостоверяющего его личность (документа, удостоверяющего полномочия и документа, удостовер</w:t>
      </w:r>
      <w:r w:rsidR="00150F9C">
        <w:rPr>
          <w:rFonts w:ascii="Times New Roman" w:hAnsi="Times New Roman" w:cs="Times New Roman"/>
          <w:color w:val="000000"/>
          <w:sz w:val="28"/>
          <w:szCs w:val="28"/>
        </w:rPr>
        <w:t>яющего личность представителя -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обращения представителя);</w:t>
      </w:r>
    </w:p>
    <w:p w:rsidR="00C367BD" w:rsidRPr="00697594" w:rsidRDefault="00C367BD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б) информирует при личном приеме заявителя о порядке и сроках предоставления муниципальной услуги;</w:t>
      </w:r>
    </w:p>
    <w:p w:rsidR="00C367BD" w:rsidRPr="00697594" w:rsidRDefault="00150F9C" w:rsidP="00150F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>проверяет правильность заполнения заявления об исправлении опечаток или ошибок, в том числе полноту внесенных данных, наличие документов, которые должны прилагаться к заявлению об исправлении опечаток или ошибок, соответствие представленных документов установленным требованиям;</w:t>
      </w:r>
    </w:p>
    <w:p w:rsidR="00C367BD" w:rsidRPr="00697594" w:rsidRDefault="00C367BD" w:rsidP="00150F9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9071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сверяет представленные экземпляры оригиналов и копий документов (в том числе нотариально удостоверенные) друг с другом и принимает их после проверки соответствия копий оригиналу, после чего оригинал возвращается заявителю; заверяет копии документов (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кроме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нотариально заверенных);</w:t>
      </w:r>
    </w:p>
    <w:p w:rsidR="00C367BD" w:rsidRPr="00697594" w:rsidRDefault="0090711C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д) проставляет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штамп Администрации с указанием фамилии, инициалов и должности, даты приема и затем регистрирует заявление об </w:t>
      </w:r>
      <w:r>
        <w:rPr>
          <w:rFonts w:ascii="Times New Roman" w:hAnsi="Times New Roman" w:cs="Times New Roman"/>
          <w:color w:val="000000"/>
          <w:sz w:val="28"/>
          <w:szCs w:val="28"/>
        </w:rPr>
        <w:t>исправлении опечаток или ошибок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и прилагаемые документы в системе электронного документооборота, а при отсутствии технической возможности – в журнале входящей корреспонденции. 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.1.6. При приеме заявления об исправлении опечаток или ошибок и документов, направленных по почте, заявителю направляется расписка о приеме заявления об исправлении опечаток или ошибок и документов  почтовым отправлением с уведомлением о вручении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, если иное не указано в заявление об исправлении опечаток или ошибок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 приеме документов при непосредственном обращении в Администрацию или при личном приеме заявителю (представителю заявителя) выдается расписка  о приеме и регистрации заявления об исправлении опечаток или ошибок и документов. </w:t>
      </w:r>
    </w:p>
    <w:p w:rsidR="00C367BD" w:rsidRPr="00697594" w:rsidRDefault="00EC54B6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.1.7. 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После 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>регистрации документов, в тот же день они передаются специалист</w:t>
      </w:r>
      <w:r w:rsidR="0090711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0711C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ответственного за рассмотрение</w:t>
      </w:r>
      <w:r w:rsidR="00C367BD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об исправлении опечаток или ошибок и</w:t>
      </w:r>
      <w:r w:rsidR="001D66A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прилагаемых к нему документов.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Срок осуществления действий</w:t>
      </w:r>
      <w:r w:rsidR="001D66A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по регистрации документов - 15 минут в течение одного рабочего дня.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Срок определения специалиста, ответственного за рассмотрение заявления об исправлении опечаток или ошибок и прилагаемых к нему документов – один рабочий день со дня регистрации документов.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56ADA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Критерий принятия решения</w:t>
      </w:r>
      <w:r w:rsidR="00EC54B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о регистрации документов  – поступление заявления и прилагаемых  документов.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.1.1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 Результатом административного действия является прием и регистрация заявления об исправлении опечаток или ошибок и прилагаемых документов, назначение специалиста, ответственного за рассмотрение опечаток или ошибок и прилагаемых к нему документов.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Фиксация результата - занесение информации в систему электронного документооборота или в журнал входящей корреспонденции.</w:t>
      </w:r>
    </w:p>
    <w:p w:rsidR="00C367BD" w:rsidRPr="0090711C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0711C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80450A" w:rsidRPr="0090711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90711C">
        <w:rPr>
          <w:rFonts w:ascii="Times New Roman" w:hAnsi="Times New Roman" w:cs="Times New Roman"/>
          <w:bCs/>
          <w:color w:val="000000"/>
          <w:sz w:val="28"/>
          <w:szCs w:val="28"/>
        </w:rPr>
        <w:t>.2. Рассмотрение заявления об исправлении опечаток или ошибок и пр</w:t>
      </w:r>
      <w:r w:rsidR="0080450A" w:rsidRPr="009071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илагаемых </w:t>
      </w:r>
      <w:r w:rsidRPr="009071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документов. </w:t>
      </w:r>
    </w:p>
    <w:p w:rsidR="00C367BD" w:rsidRPr="00697594" w:rsidRDefault="00C367BD" w:rsidP="009071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90711C">
        <w:rPr>
          <w:rFonts w:ascii="Times New Roman" w:hAnsi="Times New Roman" w:cs="Times New Roman"/>
          <w:iCs/>
          <w:color w:val="000000"/>
          <w:sz w:val="28"/>
          <w:szCs w:val="28"/>
        </w:rPr>
        <w:t>.2.1.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Основанием для начала административного действия «Рассмотрение заявления </w:t>
      </w:r>
      <w:r w:rsidR="00C965B6" w:rsidRPr="00697594">
        <w:rPr>
          <w:rFonts w:ascii="Times New Roman" w:hAnsi="Times New Roman" w:cs="Times New Roman"/>
          <w:bCs/>
          <w:color w:val="000000"/>
          <w:sz w:val="28"/>
          <w:szCs w:val="28"/>
        </w:rPr>
        <w:t>об исправлении опечаток или ошибок</w:t>
      </w:r>
      <w:r w:rsidR="00C965B6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и пр</w:t>
      </w:r>
      <w:r w:rsidR="0080450A"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илагаемых </w:t>
      </w:r>
      <w:r w:rsidRPr="00697594">
        <w:rPr>
          <w:rFonts w:ascii="Times New Roman" w:hAnsi="Times New Roman" w:cs="Times New Roman"/>
          <w:iCs/>
          <w:color w:val="000000"/>
          <w:sz w:val="28"/>
          <w:szCs w:val="28"/>
        </w:rPr>
        <w:t>документов» является зарегистрированное заявление об исправлении опечаток или ошибок и прилагаемые  документы с указанием и исполнителя.</w:t>
      </w:r>
    </w:p>
    <w:p w:rsidR="00C367BD" w:rsidRPr="00697594" w:rsidRDefault="00C367BD" w:rsidP="0090711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</w:rPr>
        <w:t>5</w:t>
      </w:r>
      <w:r w:rsidRPr="00697594">
        <w:rPr>
          <w:rFonts w:ascii="Times New Roman" w:hAnsi="Times New Roman" w:cs="Times New Roman"/>
          <w:sz w:val="28"/>
          <w:szCs w:val="28"/>
        </w:rPr>
        <w:t xml:space="preserve">.2.2. Специалист, ответственный за рассмотрение заявления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исправлении опечаток или ошибок </w:t>
      </w:r>
      <w:r w:rsidRPr="00697594">
        <w:rPr>
          <w:rFonts w:ascii="Times New Roman" w:hAnsi="Times New Roman" w:cs="Times New Roman"/>
          <w:sz w:val="28"/>
          <w:szCs w:val="28"/>
        </w:rPr>
        <w:t>и прилагаемых к нему документов:</w:t>
      </w:r>
    </w:p>
    <w:p w:rsidR="00C367BD" w:rsidRPr="00697594" w:rsidRDefault="00C367BD" w:rsidP="0090711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а) осуществляет анализ заявления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исправлении опечаток или ошибок </w:t>
      </w:r>
      <w:r w:rsidRPr="00697594">
        <w:rPr>
          <w:rFonts w:ascii="Times New Roman" w:hAnsi="Times New Roman" w:cs="Times New Roman"/>
          <w:sz w:val="28"/>
          <w:szCs w:val="28"/>
        </w:rPr>
        <w:t>и представленных документов;</w:t>
      </w:r>
    </w:p>
    <w:p w:rsidR="001E461D" w:rsidRPr="00697594" w:rsidRDefault="00F13047" w:rsidP="009071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б) </w:t>
      </w:r>
      <w:r w:rsidR="001E461D" w:rsidRPr="00697594">
        <w:rPr>
          <w:rFonts w:ascii="Times New Roman" w:hAnsi="Times New Roman" w:cs="Times New Roman"/>
          <w:sz w:val="28"/>
          <w:szCs w:val="28"/>
          <w:lang w:eastAsia="ru-RU"/>
        </w:rPr>
        <w:t>в случае, если с заявлением обратился законный представитель, посредством доступа к Единой информационной системе социального обеспечения проверяет полномочия законного представителя. Если полномочия законного представителя не подтвердились, то подготавливает уведомление об отказе в исправлении опечаток или ошибок</w:t>
      </w:r>
      <w:r w:rsidR="0044082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форме согласно приложению 2 к настоящему Регламенту</w:t>
      </w:r>
      <w:r w:rsidR="001E461D" w:rsidRPr="00697594">
        <w:rPr>
          <w:rFonts w:ascii="Times New Roman" w:hAnsi="Times New Roman" w:cs="Times New Roman"/>
          <w:sz w:val="28"/>
          <w:szCs w:val="28"/>
          <w:lang w:eastAsia="ru-RU"/>
        </w:rPr>
        <w:t>, согласовывает его в установленном порядке и передает на подпись уполномоченному должностному лицу</w:t>
      </w:r>
      <w:r w:rsidR="001E461D" w:rsidRPr="006975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1E461D" w:rsidRPr="00697594" w:rsidRDefault="001E461D" w:rsidP="000A696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в) в случае подтверждения полномочий законного представителя, осуществляет поиск </w:t>
      </w:r>
      <w:r w:rsidR="00440827" w:rsidRPr="00697594">
        <w:rPr>
          <w:rFonts w:ascii="Times New Roman" w:hAnsi="Times New Roman" w:cs="Times New Roman"/>
          <w:sz w:val="28"/>
          <w:szCs w:val="28"/>
          <w:lang w:eastAsia="ru-RU"/>
        </w:rPr>
        <w:t>документов, на основании которых принима</w:t>
      </w:r>
      <w:r w:rsidR="000A6961">
        <w:rPr>
          <w:rFonts w:ascii="Times New Roman" w:hAnsi="Times New Roman" w:cs="Times New Roman"/>
          <w:sz w:val="28"/>
          <w:szCs w:val="28"/>
          <w:lang w:eastAsia="ru-RU"/>
        </w:rPr>
        <w:t>лось решение о принятии граждан</w:t>
      </w:r>
      <w:r w:rsidR="0044082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учет </w:t>
      </w:r>
      <w:r w:rsidR="000A6961">
        <w:rPr>
          <w:rFonts w:ascii="Times New Roman" w:hAnsi="Times New Roman" w:cs="Times New Roman"/>
          <w:color w:val="000000"/>
          <w:sz w:val="28"/>
          <w:szCs w:val="28"/>
        </w:rPr>
        <w:t>нуждающихся</w:t>
      </w:r>
      <w:r w:rsidR="0044082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 предоставлении жилых помещений  по договорам найма жилых помещений жилищного фонда социального использования или об отказе в принятии граждан на учет нуждающихся в предоставлении жилых помещений  по договорам найма жилых помещений жилищного фонда социального использования</w:t>
      </w:r>
      <w:r w:rsidRPr="0069759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367BD" w:rsidRPr="00697594" w:rsidRDefault="00425FF6" w:rsidP="000A6961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г</w:t>
      </w:r>
      <w:r w:rsidR="00C367BD" w:rsidRPr="00697594">
        <w:rPr>
          <w:rFonts w:ascii="Times New Roman" w:hAnsi="Times New Roman" w:cs="Times New Roman"/>
          <w:sz w:val="28"/>
          <w:szCs w:val="28"/>
        </w:rPr>
        <w:t>) сличает представленные заявителем документы и документы, которые хранятся в  личном деле на предмет их   тождественности;</w:t>
      </w:r>
    </w:p>
    <w:p w:rsidR="00C367BD" w:rsidRPr="00697594" w:rsidRDefault="00425FF6" w:rsidP="000A6961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д</w:t>
      </w:r>
      <w:r w:rsidR="00C367BD" w:rsidRPr="00697594">
        <w:rPr>
          <w:rFonts w:ascii="Times New Roman" w:hAnsi="Times New Roman" w:cs="Times New Roman"/>
          <w:sz w:val="28"/>
          <w:szCs w:val="28"/>
        </w:rPr>
        <w:t>) в случае, если при выявлении в предоставлен</w:t>
      </w:r>
      <w:r w:rsidR="000A6961">
        <w:rPr>
          <w:rFonts w:ascii="Times New Roman" w:hAnsi="Times New Roman" w:cs="Times New Roman"/>
          <w:sz w:val="28"/>
          <w:szCs w:val="28"/>
        </w:rPr>
        <w:t xml:space="preserve">ных документах заявителем и </w:t>
      </w:r>
      <w:r w:rsidR="00A912E6" w:rsidRPr="00697594">
        <w:rPr>
          <w:rFonts w:ascii="Times New Roman" w:hAnsi="Times New Roman" w:cs="Times New Roman"/>
          <w:sz w:val="28"/>
          <w:szCs w:val="28"/>
        </w:rPr>
        <w:t>уведомлении</w:t>
      </w:r>
      <w:r w:rsidR="00C367BD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EC54B6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A912E6" w:rsidRPr="00697594">
        <w:rPr>
          <w:rFonts w:ascii="Times New Roman" w:hAnsi="Times New Roman" w:cs="Times New Roman"/>
          <w:sz w:val="28"/>
          <w:szCs w:val="28"/>
        </w:rPr>
        <w:t>принятии</w:t>
      </w:r>
      <w:r w:rsidR="000A6961">
        <w:rPr>
          <w:rFonts w:ascii="Times New Roman" w:hAnsi="Times New Roman" w:cs="Times New Roman"/>
          <w:sz w:val="28"/>
          <w:szCs w:val="28"/>
        </w:rPr>
        <w:t xml:space="preserve"> граждан на учет </w:t>
      </w:r>
      <w:r w:rsidR="00EC54B6" w:rsidRPr="00697594">
        <w:rPr>
          <w:rFonts w:ascii="Times New Roman" w:hAnsi="Times New Roman" w:cs="Times New Roman"/>
          <w:sz w:val="28"/>
          <w:szCs w:val="28"/>
        </w:rPr>
        <w:t xml:space="preserve">нуждающихся в </w:t>
      </w:r>
      <w:r w:rsidR="000A6961">
        <w:rPr>
          <w:rFonts w:ascii="Times New Roman" w:hAnsi="Times New Roman" w:cs="Times New Roman"/>
          <w:sz w:val="28"/>
          <w:szCs w:val="28"/>
        </w:rPr>
        <w:t xml:space="preserve">предоставлении жилых помещений </w:t>
      </w:r>
      <w:r w:rsidR="00EC54B6" w:rsidRPr="00697594">
        <w:rPr>
          <w:rFonts w:ascii="Times New Roman" w:hAnsi="Times New Roman" w:cs="Times New Roman"/>
          <w:sz w:val="28"/>
          <w:szCs w:val="28"/>
        </w:rPr>
        <w:t>по договорам найма жилых помещений жилищного фонда социального использования</w:t>
      </w:r>
      <w:r w:rsidR="00C367BD" w:rsidRPr="00697594">
        <w:rPr>
          <w:rFonts w:ascii="Times New Roman" w:hAnsi="Times New Roman" w:cs="Times New Roman"/>
          <w:sz w:val="28"/>
          <w:szCs w:val="28"/>
        </w:rPr>
        <w:t xml:space="preserve">, была допущена ошибка либо опечатка, подготавливает проект </w:t>
      </w:r>
      <w:r w:rsidR="00A912E6" w:rsidRPr="00697594">
        <w:rPr>
          <w:rFonts w:ascii="Times New Roman" w:hAnsi="Times New Roman" w:cs="Times New Roman"/>
          <w:sz w:val="28"/>
          <w:szCs w:val="28"/>
        </w:rPr>
        <w:t>уведомления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E83C3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A6961">
        <w:rPr>
          <w:rFonts w:ascii="Times New Roman" w:hAnsi="Times New Roman" w:cs="Times New Roman"/>
          <w:sz w:val="28"/>
          <w:szCs w:val="28"/>
        </w:rPr>
        <w:t xml:space="preserve">принятии граждан на </w:t>
      </w:r>
      <w:r w:rsidR="000A6961">
        <w:rPr>
          <w:rFonts w:ascii="Times New Roman" w:hAnsi="Times New Roman" w:cs="Times New Roman"/>
          <w:sz w:val="28"/>
          <w:szCs w:val="28"/>
        </w:rPr>
        <w:lastRenderedPageBreak/>
        <w:t>учет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 нуждающихся в</w:t>
      </w:r>
      <w:r w:rsidR="000A6961">
        <w:rPr>
          <w:rFonts w:ascii="Times New Roman" w:hAnsi="Times New Roman" w:cs="Times New Roman"/>
          <w:sz w:val="28"/>
          <w:szCs w:val="28"/>
        </w:rPr>
        <w:t xml:space="preserve"> предоставлении жилых помещений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 по договорам найма жилых помещений жилищного фонда социального использования или уведомления</w:t>
      </w:r>
      <w:proofErr w:type="gramEnd"/>
      <w:r w:rsidR="00E83C37" w:rsidRPr="0069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3C37" w:rsidRPr="00697594">
        <w:rPr>
          <w:rFonts w:ascii="Times New Roman" w:hAnsi="Times New Roman" w:cs="Times New Roman"/>
          <w:sz w:val="28"/>
          <w:szCs w:val="28"/>
        </w:rPr>
        <w:t>об отказе в принятии на учет нуждающихся в предоставлении жилых помещений по договорам</w:t>
      </w:r>
      <w:proofErr w:type="gramEnd"/>
      <w:r w:rsidR="00E83C37" w:rsidRPr="00697594">
        <w:rPr>
          <w:rFonts w:ascii="Times New Roman" w:hAnsi="Times New Roman" w:cs="Times New Roman"/>
          <w:sz w:val="28"/>
          <w:szCs w:val="28"/>
        </w:rPr>
        <w:t xml:space="preserve"> найма жилых помещений жилищного фонда социального использования</w:t>
      </w:r>
      <w:r w:rsidR="00C367BD" w:rsidRPr="00697594">
        <w:rPr>
          <w:rFonts w:ascii="Times New Roman" w:hAnsi="Times New Roman" w:cs="Times New Roman"/>
          <w:sz w:val="28"/>
          <w:szCs w:val="28"/>
        </w:rPr>
        <w:t>, согласовывает его в установленном порядке и передает на подпись уполномоченному должностному лицу;</w:t>
      </w:r>
    </w:p>
    <w:p w:rsidR="00C367BD" w:rsidRPr="00697594" w:rsidRDefault="00425FF6" w:rsidP="000A6961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е</w:t>
      </w:r>
      <w:r w:rsidR="00C367BD" w:rsidRPr="00697594">
        <w:rPr>
          <w:rFonts w:ascii="Times New Roman" w:hAnsi="Times New Roman" w:cs="Times New Roman"/>
          <w:sz w:val="28"/>
          <w:szCs w:val="28"/>
        </w:rPr>
        <w:t xml:space="preserve">) в случае, если в представленных документах заявителем отсутствуют расхождения с данными, указанными в 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уведомлении </w:t>
      </w:r>
      <w:r w:rsidR="00E83C3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A6961">
        <w:rPr>
          <w:rFonts w:ascii="Times New Roman" w:hAnsi="Times New Roman" w:cs="Times New Roman"/>
          <w:sz w:val="28"/>
          <w:szCs w:val="28"/>
        </w:rPr>
        <w:t xml:space="preserve">принятии граждан на учет </w:t>
      </w:r>
      <w:r w:rsidR="00E83C37" w:rsidRPr="00697594">
        <w:rPr>
          <w:rFonts w:ascii="Times New Roman" w:hAnsi="Times New Roman" w:cs="Times New Roman"/>
          <w:sz w:val="28"/>
          <w:szCs w:val="28"/>
        </w:rPr>
        <w:t>нуждающихся в предоставлении жилых помещений  по договорам найма жилых помещений жилищного фонда социального использования или уведомлении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C367BD" w:rsidRPr="00697594">
        <w:rPr>
          <w:rFonts w:ascii="Times New Roman" w:hAnsi="Times New Roman" w:cs="Times New Roman"/>
          <w:sz w:val="28"/>
          <w:szCs w:val="28"/>
        </w:rPr>
        <w:t>, либо заявитель не представил</w:t>
      </w:r>
      <w:proofErr w:type="gramEnd"/>
      <w:r w:rsidR="00C367BD" w:rsidRPr="00697594">
        <w:rPr>
          <w:rFonts w:ascii="Times New Roman" w:hAnsi="Times New Roman" w:cs="Times New Roman"/>
          <w:sz w:val="28"/>
          <w:szCs w:val="28"/>
        </w:rPr>
        <w:t xml:space="preserve"> подтверждающие документы, подготавливает проект уведомления об отсутствии выявленных опечаток </w:t>
      </w:r>
      <w:r w:rsidR="000A6961">
        <w:rPr>
          <w:rFonts w:ascii="Times New Roman" w:hAnsi="Times New Roman" w:cs="Times New Roman"/>
          <w:sz w:val="28"/>
          <w:szCs w:val="28"/>
        </w:rPr>
        <w:t xml:space="preserve">или ошибок согласно приложению </w:t>
      </w:r>
      <w:r w:rsidRPr="00697594">
        <w:rPr>
          <w:rFonts w:ascii="Times New Roman" w:hAnsi="Times New Roman" w:cs="Times New Roman"/>
          <w:sz w:val="28"/>
          <w:szCs w:val="28"/>
        </w:rPr>
        <w:t>2</w:t>
      </w:r>
      <w:r w:rsidR="00C367BD" w:rsidRPr="00697594">
        <w:rPr>
          <w:rFonts w:ascii="Times New Roman" w:hAnsi="Times New Roman" w:cs="Times New Roman"/>
          <w:sz w:val="28"/>
          <w:szCs w:val="28"/>
        </w:rPr>
        <w:t xml:space="preserve"> к настоящему Регламенту, согласовывает его в установленном порядке и передает его на подпись уполномоченному должностному лицу.</w:t>
      </w:r>
    </w:p>
    <w:p w:rsidR="00C367BD" w:rsidRPr="00697594" w:rsidRDefault="000A6961" w:rsidP="000A696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местного самоуправления округа </w:t>
      </w:r>
      <w:r w:rsidR="00C367B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подписывает проект  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83C3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E83C37" w:rsidRPr="00697594">
        <w:rPr>
          <w:rFonts w:ascii="Times New Roman" w:hAnsi="Times New Roman" w:cs="Times New Roman"/>
          <w:sz w:val="28"/>
          <w:szCs w:val="28"/>
        </w:rPr>
        <w:t>принятии граждан на учет нуждающихся в предоставлении жилых помещений по договорам найма жилых помещений жилищного фонда социального использования или уведомления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C367B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либо уведомление об </w:t>
      </w:r>
      <w:r w:rsidR="00E83C37" w:rsidRPr="00697594">
        <w:rPr>
          <w:rFonts w:ascii="Times New Roman" w:hAnsi="Times New Roman" w:cs="Times New Roman"/>
          <w:sz w:val="28"/>
          <w:szCs w:val="28"/>
          <w:lang w:eastAsia="ru-RU"/>
        </w:rPr>
        <w:t>отказе в исправлении</w:t>
      </w:r>
      <w:r w:rsidR="00C367B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опечаток или ошибок и передает его</w:t>
      </w:r>
      <w:proofErr w:type="gramEnd"/>
      <w:r w:rsidR="00C367BD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 регистрацию. </w:t>
      </w:r>
    </w:p>
    <w:p w:rsidR="00C367BD" w:rsidRPr="00697594" w:rsidRDefault="00C367BD" w:rsidP="000A6961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A6961">
        <w:rPr>
          <w:rFonts w:ascii="Times New Roman" w:hAnsi="Times New Roman" w:cs="Times New Roman"/>
          <w:sz w:val="28"/>
          <w:szCs w:val="28"/>
          <w:lang w:eastAsia="ru-RU"/>
        </w:rPr>
        <w:t>.2.3.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пециалист </w:t>
      </w:r>
      <w:r w:rsidRPr="000A6961">
        <w:rPr>
          <w:rFonts w:ascii="Times New Roman" w:hAnsi="Times New Roman" w:cs="Times New Roman"/>
          <w:color w:val="000000"/>
          <w:sz w:val="28"/>
          <w:szCs w:val="28"/>
        </w:rPr>
        <w:t>структурного подразделения Администрации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ответственный за регистрацию документов, после подписания в течение одного рабочего дня осуществляет регистрацию 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83C37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B1357A">
        <w:rPr>
          <w:rFonts w:ascii="Times New Roman" w:hAnsi="Times New Roman" w:cs="Times New Roman"/>
          <w:sz w:val="28"/>
          <w:szCs w:val="28"/>
        </w:rPr>
        <w:t>принятии граждан на учет</w:t>
      </w:r>
      <w:r w:rsidR="00E83C37" w:rsidRPr="00697594">
        <w:rPr>
          <w:rFonts w:ascii="Times New Roman" w:hAnsi="Times New Roman" w:cs="Times New Roman"/>
          <w:sz w:val="28"/>
          <w:szCs w:val="28"/>
        </w:rPr>
        <w:t xml:space="preserve"> нуждающихся в предоставлении жилых помещений по договорам найма жилых помещений жилищного фонда социального использования или уведомления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</w:t>
      </w:r>
      <w:proofErr w:type="gramEnd"/>
      <w:r w:rsidR="00E83C37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или уведомления об </w:t>
      </w:r>
      <w:r w:rsidR="00E83C37" w:rsidRPr="00697594">
        <w:rPr>
          <w:rFonts w:ascii="Times New Roman" w:hAnsi="Times New Roman" w:cs="Times New Roman"/>
          <w:sz w:val="28"/>
          <w:szCs w:val="28"/>
          <w:lang w:eastAsia="ru-RU"/>
        </w:rPr>
        <w:t>отказе в исправлении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опечаток или ошибок путем занесения данных в систему электронного документооборота или в журнал регистрации. </w:t>
      </w:r>
    </w:p>
    <w:p w:rsidR="00C367BD" w:rsidRPr="00697594" w:rsidRDefault="00C367BD" w:rsidP="00B1357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.2.4.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Срок осуществления действий - 4 рабочих  дня.</w:t>
      </w:r>
    </w:p>
    <w:p w:rsidR="00C367BD" w:rsidRPr="00697594" w:rsidRDefault="00C367BD" w:rsidP="00B1357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.2.5. Критерием принятия решения об исправлении  опечаток или ошибок является наличие  допущенных опечаток или ошибок.</w:t>
      </w:r>
    </w:p>
    <w:p w:rsidR="00C367BD" w:rsidRPr="00697594" w:rsidRDefault="00C367BD" w:rsidP="00B1357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B1357A">
        <w:rPr>
          <w:rFonts w:ascii="Times New Roman" w:hAnsi="Times New Roman" w:cs="Times New Roman"/>
          <w:bCs/>
          <w:sz w:val="28"/>
          <w:szCs w:val="28"/>
          <w:lang w:eastAsia="ru-RU"/>
        </w:rPr>
        <w:t>.2.6.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Критерием принятия решения об отказе в исправлении опечаток или ошибок </w:t>
      </w:r>
      <w:r w:rsidR="00B135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является отсутствие выявленных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опечаток или ошибок либо отсутствие документов, подтверждающих наличие опечаток или ошибок</w:t>
      </w:r>
      <w:r w:rsidR="000E15B4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, не подтверждение опекунства (попечительства)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C367BD" w:rsidRPr="00697594" w:rsidRDefault="00C367BD" w:rsidP="00B1357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3.</w:t>
      </w:r>
      <w:r w:rsidR="0080450A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B1357A">
        <w:rPr>
          <w:rFonts w:ascii="Times New Roman" w:hAnsi="Times New Roman" w:cs="Times New Roman"/>
          <w:bCs/>
          <w:sz w:val="28"/>
          <w:szCs w:val="28"/>
          <w:lang w:eastAsia="ru-RU"/>
        </w:rPr>
        <w:t>.2.7.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Результатом административного действия является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E15B4" w:rsidRPr="00697594">
        <w:rPr>
          <w:rFonts w:ascii="Times New Roman" w:hAnsi="Times New Roman" w:cs="Times New Roman"/>
          <w:sz w:val="28"/>
          <w:szCs w:val="28"/>
        </w:rPr>
        <w:t>принятии граждан на учет  нуждающихся в</w:t>
      </w:r>
      <w:r w:rsidR="00B1357A">
        <w:rPr>
          <w:rFonts w:ascii="Times New Roman" w:hAnsi="Times New Roman" w:cs="Times New Roman"/>
          <w:sz w:val="28"/>
          <w:szCs w:val="28"/>
        </w:rPr>
        <w:t xml:space="preserve"> предоставлении жилых помещений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 по договорам найма жилых помещений жилищного фонда социального использования или уведомление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 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или уведомление об отказе в исправлении опечаток или ошибок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C367BD" w:rsidRPr="00697594" w:rsidRDefault="00C367BD" w:rsidP="00B1357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B135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.2.8.Фиксация результата –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в системе электронного документооборота или в журнале регистрации.</w:t>
      </w:r>
    </w:p>
    <w:p w:rsidR="00C367BD" w:rsidRPr="00697594" w:rsidRDefault="00C367BD" w:rsidP="00B1357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0450A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.3. Выдача документа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367BD" w:rsidRPr="00697594" w:rsidRDefault="00C367BD" w:rsidP="00B1357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0450A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1357A">
        <w:rPr>
          <w:rFonts w:ascii="Times New Roman" w:hAnsi="Times New Roman" w:cs="Times New Roman"/>
          <w:sz w:val="28"/>
          <w:szCs w:val="28"/>
          <w:lang w:eastAsia="ru-RU"/>
        </w:rPr>
        <w:t>.3.1.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Основанием для начала административного действия «В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ыдача документа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» является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оформленное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принятии граждан на учет нуждающихся в предоставлении жилых помещений  по договорам найма жилых помещений жилищного фонда социального использования или уведомление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 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или уведомление об отказе в исправлении опечаток или</w:t>
      </w:r>
      <w:proofErr w:type="gramEnd"/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ошибок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367BD" w:rsidRPr="00697594" w:rsidRDefault="00C367BD" w:rsidP="00B1357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1357A">
        <w:rPr>
          <w:rFonts w:ascii="Times New Roman" w:hAnsi="Times New Roman" w:cs="Times New Roman"/>
          <w:sz w:val="28"/>
          <w:szCs w:val="28"/>
          <w:lang w:eastAsia="ru-RU"/>
        </w:rPr>
        <w:t>.3.2.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пециалист </w:t>
      </w:r>
      <w:r w:rsidRPr="00B1357A">
        <w:rPr>
          <w:rFonts w:ascii="Times New Roman" w:hAnsi="Times New Roman" w:cs="Times New Roman"/>
          <w:color w:val="000000"/>
          <w:sz w:val="28"/>
          <w:szCs w:val="28"/>
        </w:rPr>
        <w:t>структурного подразделения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течение одног</w:t>
      </w:r>
      <w:r w:rsidR="00B1357A">
        <w:rPr>
          <w:rFonts w:ascii="Times New Roman" w:hAnsi="Times New Roman" w:cs="Times New Roman"/>
          <w:sz w:val="28"/>
          <w:szCs w:val="28"/>
          <w:lang w:eastAsia="ru-RU"/>
        </w:rPr>
        <w:t>о рабочего дня после подписания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 регистрации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принятии граждан на учет  нуждающихся в предоставлении жилых помещений  по договорам найма жилых помещений жилищного фонда социального использования или уведомления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 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или уведомления об отказе</w:t>
      </w:r>
      <w:proofErr w:type="gramEnd"/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исправлении опечаток или ошибок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информирует заявителя о принятом решении.</w:t>
      </w:r>
    </w:p>
    <w:p w:rsidR="00C367BD" w:rsidRPr="00697594" w:rsidRDefault="00C367BD" w:rsidP="002F7452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этом по желанию заявителя информирование 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C367BD" w:rsidRPr="00697594" w:rsidRDefault="00C367BD" w:rsidP="002F74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.3.3.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услуги по желанию заявителя вручается ему лично по месту нахождения Администрации в согласованное время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либо </w:t>
      </w:r>
      <w:r w:rsidRPr="00697594">
        <w:rPr>
          <w:rFonts w:ascii="Times New Roman" w:hAnsi="Times New Roman" w:cs="Times New Roman"/>
          <w:iCs/>
          <w:sz w:val="28"/>
          <w:szCs w:val="28"/>
        </w:rPr>
        <w:t>направляется в форме электронного документа, подписанн</w:t>
      </w:r>
      <w:r w:rsidR="002F7452">
        <w:rPr>
          <w:rFonts w:ascii="Times New Roman" w:hAnsi="Times New Roman" w:cs="Times New Roman"/>
          <w:iCs/>
          <w:sz w:val="28"/>
          <w:szCs w:val="28"/>
        </w:rPr>
        <w:t xml:space="preserve">ого усиленной квалифицированной </w:t>
      </w:r>
      <w:r w:rsidRPr="00697594">
        <w:rPr>
          <w:rFonts w:ascii="Times New Roman" w:hAnsi="Times New Roman" w:cs="Times New Roman"/>
          <w:iCs/>
          <w:sz w:val="28"/>
          <w:szCs w:val="28"/>
        </w:rPr>
        <w:t>электронной подписью уп</w:t>
      </w:r>
      <w:r w:rsidR="002F7452">
        <w:rPr>
          <w:rFonts w:ascii="Times New Roman" w:hAnsi="Times New Roman" w:cs="Times New Roman"/>
          <w:iCs/>
          <w:sz w:val="28"/>
          <w:szCs w:val="28"/>
        </w:rPr>
        <w:t>олномоченного должностного лица в личный кабинет на</w:t>
      </w:r>
      <w:r w:rsidRPr="0069759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(функций),</w:t>
      </w:r>
      <w:r w:rsidR="00EC54B6" w:rsidRPr="0069759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но не позднее трех рабочих дней с момента подписа</w:t>
      </w:r>
      <w:r w:rsidR="002F7452">
        <w:rPr>
          <w:rFonts w:ascii="Times New Roman" w:hAnsi="Times New Roman" w:cs="Times New Roman"/>
          <w:color w:val="000000"/>
          <w:sz w:val="28"/>
          <w:szCs w:val="28"/>
        </w:rPr>
        <w:t>ния и</w:t>
      </w:r>
      <w:proofErr w:type="gramEnd"/>
      <w:r w:rsidR="002F7452">
        <w:rPr>
          <w:rFonts w:ascii="Times New Roman" w:hAnsi="Times New Roman" w:cs="Times New Roman"/>
          <w:color w:val="000000"/>
          <w:sz w:val="28"/>
          <w:szCs w:val="28"/>
        </w:rPr>
        <w:t xml:space="preserve"> регистрации постановления Администрации или уведомления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об отсутствии выявленных опечаток или ошибок.</w:t>
      </w:r>
    </w:p>
    <w:p w:rsidR="00C367BD" w:rsidRPr="00697594" w:rsidRDefault="00C367BD" w:rsidP="002F74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По почте заявителю направляется письмо с уведомлением о вручении в течение трех рабочих дней, следующих после подписания результата предоставления муниципальной услуги.</w:t>
      </w:r>
    </w:p>
    <w:p w:rsidR="00C367BD" w:rsidRPr="00697594" w:rsidRDefault="00C367BD" w:rsidP="002F74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выдаче заявителю или представителю заявителя результата предоставления муниципальной услу</w:t>
      </w:r>
      <w:r w:rsidR="002A5A91" w:rsidRPr="00697594">
        <w:rPr>
          <w:rFonts w:ascii="Times New Roman" w:hAnsi="Times New Roman" w:cs="Times New Roman"/>
          <w:color w:val="000000"/>
          <w:sz w:val="28"/>
          <w:szCs w:val="28"/>
        </w:rPr>
        <w:t>ги лично, заявитель должен пред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ставить документ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результата предоставления муниципальной услуги лично, заявитель или представитель заявителя  ставит подпись в журнале исходящей корреспонденции   или на расписке о приеме документов. </w:t>
      </w:r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заявитель не явился в назначенное время 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 xml:space="preserve">за результатом в Администрацию,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специали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ст стр</w:t>
      </w:r>
      <w:proofErr w:type="gramEnd"/>
      <w:r w:rsidRPr="00697594">
        <w:rPr>
          <w:rFonts w:ascii="Times New Roman" w:hAnsi="Times New Roman" w:cs="Times New Roman"/>
          <w:color w:val="000000"/>
          <w:sz w:val="28"/>
          <w:szCs w:val="28"/>
        </w:rPr>
        <w:t>уктурн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>ого подразделения Администрации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ответственный за направление или вручение результата услуги, направляет его почтовым отправлением с уведомлением о вручении. </w:t>
      </w:r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.3.4. Критерии принятия решения по выбору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>варианта отправки результата пре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>доставления услуги</w:t>
      </w:r>
      <w:proofErr w:type="gramEnd"/>
      <w:r w:rsidR="002F6958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заявителю -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указание заявител</w:t>
      </w:r>
      <w:r w:rsidR="00117036" w:rsidRPr="00697594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7036" w:rsidRPr="00697594">
        <w:rPr>
          <w:rFonts w:ascii="Times New Roman" w:hAnsi="Times New Roman" w:cs="Times New Roman"/>
          <w:color w:val="000000"/>
          <w:sz w:val="28"/>
          <w:szCs w:val="28"/>
        </w:rPr>
        <w:t>способа получения результата предоставления услуги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в расписке о приеме документов или в заявлении.  </w:t>
      </w:r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F6958">
        <w:rPr>
          <w:rFonts w:ascii="Times New Roman" w:hAnsi="Times New Roman" w:cs="Times New Roman"/>
          <w:sz w:val="28"/>
          <w:szCs w:val="28"/>
          <w:lang w:eastAsia="ru-RU"/>
        </w:rPr>
        <w:t xml:space="preserve">.3.5.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Результатом является выданные (направленные)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оформленное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принятии граждан на учет  нуждающихся в </w:t>
      </w:r>
      <w:r w:rsidR="002F6958">
        <w:rPr>
          <w:rFonts w:ascii="Times New Roman" w:hAnsi="Times New Roman" w:cs="Times New Roman"/>
          <w:sz w:val="28"/>
          <w:szCs w:val="28"/>
        </w:rPr>
        <w:t xml:space="preserve">предоставлении жилых помещений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по договорам найма жилых помещений жилищного фонда социального использования или уведомление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 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или уведомление об отказе в исправлении опечаток или ошибок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 xml:space="preserve">.3.6. Фиксация факта отправки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результата предо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 xml:space="preserve">ставления муниципальной услуги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- отметка в системе</w:t>
      </w:r>
      <w:r w:rsidR="002F6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>электронного документооборота или в журнале  регистрации.</w:t>
      </w:r>
    </w:p>
    <w:p w:rsidR="00C367BD" w:rsidRPr="002F6958" w:rsidRDefault="00C367BD" w:rsidP="002F6958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6958">
        <w:rPr>
          <w:rFonts w:ascii="Times New Roman" w:hAnsi="Times New Roman" w:cs="Times New Roman"/>
          <w:sz w:val="28"/>
          <w:szCs w:val="28"/>
        </w:rPr>
        <w:t>3.</w:t>
      </w:r>
      <w:r w:rsidR="000E15B4" w:rsidRPr="002F6958">
        <w:rPr>
          <w:rFonts w:ascii="Times New Roman" w:hAnsi="Times New Roman" w:cs="Times New Roman"/>
          <w:sz w:val="28"/>
          <w:szCs w:val="28"/>
        </w:rPr>
        <w:t>5</w:t>
      </w:r>
      <w:r w:rsidR="002F6958" w:rsidRPr="002F6958">
        <w:rPr>
          <w:rFonts w:ascii="Times New Roman" w:hAnsi="Times New Roman" w:cs="Times New Roman"/>
          <w:sz w:val="28"/>
          <w:szCs w:val="28"/>
        </w:rPr>
        <w:t xml:space="preserve">.3.7.Фиксация выдачи результата </w:t>
      </w:r>
      <w:r w:rsidRPr="002F6958">
        <w:rPr>
          <w:rFonts w:ascii="Times New Roman" w:hAnsi="Times New Roman" w:cs="Times New Roman"/>
          <w:sz w:val="28"/>
          <w:szCs w:val="28"/>
        </w:rPr>
        <w:t>предоставления муниципальной услуги лично  - в системе электронного документооборота и в расписке о приеме документов.</w:t>
      </w:r>
    </w:p>
    <w:p w:rsidR="00C367BD" w:rsidRPr="00697594" w:rsidRDefault="00C367BD" w:rsidP="002F695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.3.8. </w:t>
      </w:r>
      <w:proofErr w:type="gramStart"/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Срок направления результата – три рабочих дня с момента оформления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0E15B4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0E15B4" w:rsidRPr="00697594">
        <w:rPr>
          <w:rFonts w:ascii="Times New Roman" w:hAnsi="Times New Roman" w:cs="Times New Roman"/>
          <w:sz w:val="28"/>
          <w:szCs w:val="28"/>
        </w:rPr>
        <w:t xml:space="preserve">принятии граждан на учет нуждающихся в предоставлении жилых помещений по договорам найма жилых помещений жилищного фонда социального использования или уведомления об отказе в принятии на учет нуждающихся в предоставлении жилых помещений по договорам найма жилых помещений жилищного фонда социального использования </w:t>
      </w:r>
      <w:r w:rsidR="000E15B4" w:rsidRPr="00697594">
        <w:rPr>
          <w:rFonts w:ascii="Times New Roman" w:hAnsi="Times New Roman" w:cs="Times New Roman"/>
          <w:sz w:val="28"/>
          <w:szCs w:val="28"/>
          <w:lang w:eastAsia="ru-RU"/>
        </w:rPr>
        <w:t>или уведомления об отказе в исправлении опечаток или ошибок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proofErr w:type="gramEnd"/>
    </w:p>
    <w:p w:rsidR="00A36598" w:rsidRPr="00697594" w:rsidRDefault="00A36598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3.</w:t>
      </w:r>
      <w:r w:rsidR="000E15B4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2F695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Порядок осуществления административных процедурв электронной форме, в том числе с использованием Единого</w:t>
      </w:r>
      <w:r w:rsidR="00417B65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портала государственных и муниципальных услуг (функций) и Единого </w:t>
      </w:r>
      <w:proofErr w:type="gramStart"/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Интернет-портала</w:t>
      </w:r>
      <w:proofErr w:type="gramEnd"/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области.</w:t>
      </w:r>
    </w:p>
    <w:p w:rsidR="00417B65" w:rsidRPr="00697594" w:rsidRDefault="00A36598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F6958"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Для осуществления предварительной записи посредством Единого портала государственных и муниципальных услуг (функций), Единого </w:t>
      </w:r>
      <w:proofErr w:type="gramStart"/>
      <w:r w:rsidR="006D43A7"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портала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 заявителю необходимо авторизоваться,  </w:t>
      </w:r>
      <w:r w:rsidR="00417B65" w:rsidRPr="00697594">
        <w:rPr>
          <w:rFonts w:ascii="Times New Roman" w:hAnsi="Times New Roman" w:cs="Times New Roman"/>
          <w:sz w:val="28"/>
          <w:szCs w:val="28"/>
          <w:lang w:eastAsia="ru-RU"/>
        </w:rPr>
        <w:t>выбрать услугу, затем выбрать ведомство</w:t>
      </w:r>
      <w:r w:rsidR="00BA56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65" w:rsidRPr="00697594">
        <w:rPr>
          <w:rFonts w:ascii="Times New Roman" w:hAnsi="Times New Roman" w:cs="Times New Roman"/>
          <w:sz w:val="28"/>
          <w:szCs w:val="28"/>
          <w:lang w:eastAsia="ru-RU"/>
        </w:rPr>
        <w:t>(офис), которое оказывает услугу,  дату и время, указать запрашиваемые системой данные, если они не отобразились автоматически:</w:t>
      </w:r>
    </w:p>
    <w:p w:rsidR="00417B65" w:rsidRPr="00697594" w:rsidRDefault="00417B65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(последнее - при наличии);</w:t>
      </w:r>
    </w:p>
    <w:p w:rsidR="00417B65" w:rsidRPr="00697594" w:rsidRDefault="00417B65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номер телефона;</w:t>
      </w:r>
    </w:p>
    <w:p w:rsidR="00A36598" w:rsidRPr="00697594" w:rsidRDefault="00417B65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 (по желанию)</w:t>
      </w:r>
      <w:r w:rsidR="00A36598"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36598" w:rsidRPr="00697594" w:rsidRDefault="00A36598" w:rsidP="002F695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.2. Формирование</w:t>
      </w:r>
      <w:r w:rsidR="00BA56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заявления о</w:t>
      </w:r>
      <w:r w:rsidR="00AF1BB3" w:rsidRPr="00697594">
        <w:rPr>
          <w:rFonts w:ascii="Times New Roman" w:hAnsi="Times New Roman" w:cs="Times New Roman"/>
          <w:sz w:val="28"/>
          <w:szCs w:val="28"/>
        </w:rPr>
        <w:t>б исправлении опечаток или ошибок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BA5651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осуществляется посредством заполнения электронной формы</w:t>
      </w:r>
      <w:r w:rsidR="00BA56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5651" w:rsidRPr="00697594">
        <w:rPr>
          <w:rFonts w:ascii="Times New Roman" w:hAnsi="Times New Roman" w:cs="Times New Roman"/>
          <w:sz w:val="28"/>
          <w:szCs w:val="28"/>
        </w:rPr>
        <w:t>заявлении н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A565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Едином портале государственных и муниципальных услуг (функций), Едином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</w:t>
      </w:r>
      <w:r w:rsidR="002F6958">
        <w:rPr>
          <w:rFonts w:ascii="Times New Roman" w:hAnsi="Times New Roman" w:cs="Times New Roman"/>
          <w:sz w:val="28"/>
          <w:szCs w:val="28"/>
          <w:lang w:eastAsia="ru-RU"/>
        </w:rPr>
        <w:t xml:space="preserve">функций) Нижегородской области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без необходимости дополнительной подачи </w:t>
      </w:r>
      <w:r w:rsidR="006D43A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указанных документов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какой-либо иной форме.</w:t>
      </w:r>
    </w:p>
    <w:p w:rsidR="00A36598" w:rsidRPr="007C051A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51A">
        <w:rPr>
          <w:rFonts w:ascii="Times New Roman" w:hAnsi="Times New Roman" w:cs="Times New Roman"/>
          <w:sz w:val="28"/>
          <w:szCs w:val="28"/>
          <w:lang w:eastAsia="ru-RU"/>
        </w:rPr>
        <w:t xml:space="preserve">При формировании </w:t>
      </w:r>
      <w:r w:rsidR="000000D5" w:rsidRPr="007C051A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7C051A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7C051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C051A">
        <w:rPr>
          <w:rFonts w:ascii="Times New Roman" w:hAnsi="Times New Roman" w:cs="Times New Roman"/>
          <w:sz w:val="28"/>
          <w:szCs w:val="28"/>
          <w:lang w:eastAsia="ru-RU"/>
        </w:rPr>
        <w:t>обеспечивается: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51A">
        <w:rPr>
          <w:rFonts w:ascii="Times New Roman" w:hAnsi="Times New Roman" w:cs="Times New Roman"/>
          <w:sz w:val="28"/>
          <w:szCs w:val="28"/>
          <w:lang w:eastAsia="ru-RU"/>
        </w:rPr>
        <w:t>возможность печати на бумажном носителе</w:t>
      </w:r>
      <w:r w:rsidR="00151F50" w:rsidRPr="007C051A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заявления</w:t>
      </w:r>
      <w:r w:rsidR="00AF1BB3" w:rsidRPr="007C05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1BB3" w:rsidRPr="007C051A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Pr="007C051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сохранение ранее введенных в электронную форму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значени</w:t>
      </w:r>
      <w:r w:rsidR="007D50CC" w:rsidRPr="00697594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любой момент по желанию заявителя, в том числе при возникновении ошибок ввода и возврате для повторного ввода значений в электронную форму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заполнение полей электронной формы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государственныхи муниципальных услуг в электронной форме», созданной в соответствии с </w:t>
      </w:r>
      <w:hyperlink r:id="rId21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Правительства Российской Федерации от 28 ноября 2011 г. № 977 «О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федеральной государственной информационной системе</w:t>
      </w:r>
      <w:r w:rsidR="00DD7E2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 (далее - единая система идентификации и аутентификации), и сведений, размещенных на Едином портале государственных и муниципальных услуг (функций), Едином Интернет-портале государственных и муниципальных услуг (</w:t>
      </w:r>
      <w:r w:rsidR="007C051A">
        <w:rPr>
          <w:rFonts w:ascii="Times New Roman" w:hAnsi="Times New Roman" w:cs="Times New Roman"/>
          <w:sz w:val="28"/>
          <w:szCs w:val="28"/>
          <w:lang w:eastAsia="ru-RU"/>
        </w:rPr>
        <w:t>функций) Нижегородской области,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части, касающейся сведений, отсутствующих в единой системе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идентификац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тентификации;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возможность вернуться на любой из этапов заполнения электронной формы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без </w:t>
      </w:r>
      <w:r w:rsidR="00DD7E20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потери,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ранее введенной информации;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возможность доступа гражданина на Едином портале государственных и муниципальных услуг (функций), Едином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 к ранее поданным им </w:t>
      </w:r>
      <w:r w:rsidR="000000D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заявлениям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 течение не менее одного года, а также частично сформированным запросам - в течение не менее 3 месяцев.</w:t>
      </w:r>
    </w:p>
    <w:p w:rsidR="00A36598" w:rsidRPr="00697594" w:rsidRDefault="00A36598" w:rsidP="007C051A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Сформированное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заявление</w:t>
      </w:r>
      <w:r w:rsidR="00AF1BB3" w:rsidRPr="00697594">
        <w:rPr>
          <w:rFonts w:ascii="Times New Roman" w:hAnsi="Times New Roman" w:cs="Times New Roman"/>
          <w:sz w:val="28"/>
          <w:szCs w:val="28"/>
        </w:rPr>
        <w:t xml:space="preserve"> об исправлении опечаток или ошибок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направляется в Администрацию посредством Единого портала государственных и муниципальных услуг (функций), Единого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Интернет-портала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области.</w:t>
      </w:r>
    </w:p>
    <w:p w:rsidR="00A36598" w:rsidRPr="00697594" w:rsidRDefault="00A36598" w:rsidP="0040761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40761D">
        <w:rPr>
          <w:rFonts w:ascii="Times New Roman" w:hAnsi="Times New Roman" w:cs="Times New Roman"/>
          <w:sz w:val="28"/>
          <w:szCs w:val="28"/>
          <w:lang w:eastAsia="ru-RU"/>
        </w:rPr>
        <w:t>.3.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обеспечивает прием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 его регистрацию в срок, указанный в пункте </w:t>
      </w:r>
      <w:r w:rsidR="00DD7E20" w:rsidRPr="00697594">
        <w:rPr>
          <w:rFonts w:ascii="Times New Roman" w:hAnsi="Times New Roman" w:cs="Times New Roman"/>
          <w:sz w:val="28"/>
          <w:szCs w:val="28"/>
          <w:lang w:eastAsia="ru-RU"/>
        </w:rPr>
        <w:t>2.16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Регламента, без необходимости повторного представления на бумажном носителе.</w:t>
      </w:r>
    </w:p>
    <w:p w:rsidR="00A36598" w:rsidRPr="00697594" w:rsidRDefault="00A36598" w:rsidP="0040761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После регистрации </w:t>
      </w:r>
      <w:r w:rsidR="00AF1BB3" w:rsidRPr="00697594">
        <w:rPr>
          <w:rFonts w:ascii="Times New Roman" w:hAnsi="Times New Roman" w:cs="Times New Roman"/>
          <w:sz w:val="28"/>
          <w:szCs w:val="28"/>
        </w:rPr>
        <w:t>заявление об исправлении опечаток или ошибок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417B65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направляется в структурное подразделение, ответственное за предоставление муниципальной  услуги.</w:t>
      </w:r>
    </w:p>
    <w:p w:rsidR="00A36598" w:rsidRPr="00697594" w:rsidRDefault="00A36598" w:rsidP="0040761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После принятия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17B6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специалистом </w:t>
      </w:r>
      <w:r w:rsidR="00417B65" w:rsidRPr="0040761D">
        <w:rPr>
          <w:rFonts w:ascii="Times New Roman" w:hAnsi="Times New Roman" w:cs="Times New Roman"/>
          <w:sz w:val="28"/>
          <w:szCs w:val="28"/>
          <w:lang w:eastAsia="ru-RU"/>
        </w:rPr>
        <w:t>структурного подразделения Администрации</w:t>
      </w:r>
      <w:r w:rsidR="0040761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статус </w:t>
      </w:r>
      <w:r w:rsidR="000000D5" w:rsidRPr="00697594">
        <w:rPr>
          <w:rFonts w:ascii="Times New Roman" w:hAnsi="Times New Roman" w:cs="Times New Roman"/>
          <w:sz w:val="28"/>
          <w:szCs w:val="28"/>
        </w:rPr>
        <w:t xml:space="preserve">заявления 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заявителя в Личном</w:t>
      </w:r>
      <w:r w:rsidR="00417B6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кабинете на Едином портале государственных и муниципальных услуг (функций), Едином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 Нижегородской области  обновляется до статуса "принято".</w:t>
      </w:r>
    </w:p>
    <w:p w:rsidR="008C1414" w:rsidRPr="00697594" w:rsidRDefault="00A36598" w:rsidP="0040761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.4. 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Прием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1BB3" w:rsidRPr="00697594">
        <w:rPr>
          <w:rFonts w:ascii="Times New Roman" w:hAnsi="Times New Roman" w:cs="Times New Roman"/>
          <w:sz w:val="28"/>
          <w:szCs w:val="28"/>
        </w:rPr>
        <w:t>об исправлении опечаток или ошибок</w:t>
      </w:r>
      <w:r w:rsidR="00AF1BB3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поступившего в Администрацию  через Единый портал государственных и муниципальных услуг (функций), Единый Интернет-портал государственных и муниципальных услуг (функций) Нижегородской области, осуществляется не позднее рабочего дня, следующего за днем поступления в Администрацию указанного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C1414" w:rsidRPr="00697594" w:rsidRDefault="00417B65" w:rsidP="0040761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Специали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ст </w:t>
      </w:r>
      <w:r w:rsidRPr="0040761D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40761D">
        <w:rPr>
          <w:rFonts w:ascii="Times New Roman" w:hAnsi="Times New Roman" w:cs="Times New Roman"/>
          <w:sz w:val="28"/>
          <w:szCs w:val="28"/>
          <w:lang w:eastAsia="ru-RU"/>
        </w:rPr>
        <w:t>уктурного подразделения</w:t>
      </w:r>
      <w:r w:rsidR="008C1414" w:rsidRPr="0040761D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 следующего рабочего дня со дня получения заявления, поданного в форме электронного документа:</w:t>
      </w:r>
    </w:p>
    <w:p w:rsidR="008C1414" w:rsidRPr="00697594" w:rsidRDefault="008C1414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- уведомляет в электронной форме о получении </w:t>
      </w:r>
      <w:r w:rsidR="000000D5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36598" w:rsidRPr="00697594" w:rsidRDefault="00A36598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.5.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Результат предоставления  муниципальной  услуги по выбору заявителя может быть направлен ему в форме электронного документа, подписанный усиленной квалифицированной электронной подписью уполномоченного должностного лица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  <w:proofErr w:type="gramEnd"/>
    </w:p>
    <w:p w:rsidR="00A36598" w:rsidRPr="00697594" w:rsidRDefault="00A36598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</w:t>
      </w:r>
      <w:r w:rsidR="004E4F9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C1414"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Заявитель имеет возможность получения информации о ходе предоставления муниципальной услуги в соответствии с </w:t>
      </w:r>
      <w:hyperlink r:id="rId22" w:history="1">
        <w:r w:rsidR="00F800AA" w:rsidRPr="00697594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1.3</w:t>
        </w:r>
      </w:hyperlink>
      <w:r w:rsidR="00417B65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настоящего Регламента.</w:t>
      </w:r>
    </w:p>
    <w:p w:rsidR="00A36598" w:rsidRPr="00697594" w:rsidRDefault="008C1414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E4F99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4E6819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.7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36598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предоставлении муниципальной услуги  в электронной форме заявителю направляется:</w:t>
      </w:r>
    </w:p>
    <w:p w:rsidR="009E00F2" w:rsidRPr="00697594" w:rsidRDefault="009E00F2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уведомление о предварительной записи на прием;</w:t>
      </w:r>
    </w:p>
    <w:p w:rsidR="00A36598" w:rsidRPr="00697594" w:rsidRDefault="00A36598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уведомление о приеме и регистрации </w:t>
      </w:r>
      <w:r w:rsidR="008E51EF" w:rsidRPr="00697594">
        <w:rPr>
          <w:rFonts w:ascii="Times New Roman" w:hAnsi="Times New Roman" w:cs="Times New Roman"/>
          <w:sz w:val="28"/>
          <w:szCs w:val="28"/>
        </w:rPr>
        <w:t>заявления</w:t>
      </w:r>
      <w:r w:rsidR="00AF1BB3" w:rsidRPr="00697594">
        <w:rPr>
          <w:rFonts w:ascii="Times New Roman" w:hAnsi="Times New Roman" w:cs="Times New Roman"/>
          <w:sz w:val="28"/>
          <w:szCs w:val="28"/>
        </w:rPr>
        <w:t xml:space="preserve"> об исправлении опечаток или ошибок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36598" w:rsidRPr="00697594" w:rsidRDefault="00A36598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уведомление о результате предоставления муниципальной услуги;</w:t>
      </w:r>
    </w:p>
    <w:p w:rsidR="00A36598" w:rsidRPr="00697594" w:rsidRDefault="00A36598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 предоставления </w:t>
      </w:r>
      <w:r w:rsidR="00417B65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услуги.</w:t>
      </w:r>
    </w:p>
    <w:p w:rsidR="00854ABF" w:rsidRPr="00697594" w:rsidRDefault="00854ABF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32"/>
      <w:bookmarkEnd w:id="4"/>
    </w:p>
    <w:p w:rsidR="0078702B" w:rsidRPr="00697594" w:rsidRDefault="00F86447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. ФОРМЫ КОНТРОЛЯ ЗА ИСПОЛНЕНИЕМ </w:t>
      </w:r>
    </w:p>
    <w:p w:rsidR="0078702B" w:rsidRPr="0069759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 РЕГЛАМЕНТА</w:t>
      </w:r>
    </w:p>
    <w:p w:rsidR="003E536C" w:rsidRPr="00697594" w:rsidRDefault="003E536C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7594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услуги, за соблюдением последовательности действий, определенных административными процедурами по предоставлению муниципальной услуги, проводится путем проведения проверок, выявления и устранения нарушений. Формы контроля включают в себя текущий </w:t>
      </w:r>
      <w:r w:rsidR="00D36476" w:rsidRPr="00697594">
        <w:rPr>
          <w:rFonts w:ascii="Times New Roman" w:hAnsi="Times New Roman" w:cs="Times New Roman"/>
          <w:sz w:val="28"/>
          <w:szCs w:val="28"/>
        </w:rPr>
        <w:t xml:space="preserve">(внутренний) </w:t>
      </w:r>
      <w:r w:rsidRPr="00697594">
        <w:rPr>
          <w:rFonts w:ascii="Times New Roman" w:hAnsi="Times New Roman" w:cs="Times New Roman"/>
          <w:sz w:val="28"/>
          <w:szCs w:val="28"/>
        </w:rPr>
        <w:t>контроль и проведение плановых и внеплановых поверок.</w:t>
      </w:r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D36476" w:rsidRPr="00697594">
        <w:rPr>
          <w:rFonts w:ascii="Times New Roman" w:hAnsi="Times New Roman" w:cs="Times New Roman"/>
          <w:sz w:val="28"/>
          <w:szCs w:val="28"/>
        </w:rPr>
        <w:t xml:space="preserve">(внутренний) </w:t>
      </w:r>
      <w:r w:rsidRPr="00697594">
        <w:rPr>
          <w:rFonts w:ascii="Times New Roman" w:hAnsi="Times New Roman" w:cs="Times New Roman"/>
          <w:sz w:val="28"/>
          <w:szCs w:val="28"/>
        </w:rPr>
        <w:t>контроль осуществляется путем проверок соблюдения и исполнения положений настоящего Регламента, в том числе устанавливающих последовательность действий, определенных административными процедурами, сроки осуществления административных процедур, иных нормативных правовых актов Российской Федерации, Нижегородской области и муниципальных правовых актов  муниципального образования</w:t>
      </w:r>
      <w:r w:rsidR="00D44887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8704BD" w:rsidRPr="008704BD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Pr="008704BD">
        <w:rPr>
          <w:rFonts w:ascii="Times New Roman" w:hAnsi="Times New Roman" w:cs="Times New Roman"/>
          <w:sz w:val="28"/>
          <w:szCs w:val="28"/>
        </w:rPr>
        <w:t>,</w:t>
      </w:r>
      <w:r w:rsidRPr="00697594">
        <w:rPr>
          <w:rFonts w:ascii="Times New Roman" w:hAnsi="Times New Roman" w:cs="Times New Roman"/>
          <w:sz w:val="28"/>
          <w:szCs w:val="28"/>
        </w:rPr>
        <w:t xml:space="preserve"> устанавливающих требования к предоставлению муниципальной услуги.</w:t>
      </w:r>
      <w:proofErr w:type="gramEnd"/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7594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обращения, содержащие жалобы на решения, действия (бездействие) должностных лиц, ответственных за предоставление муниципальной услуги.</w:t>
      </w:r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4.4. Периодичность осуществления плановых проверок устанавливается главой </w:t>
      </w:r>
      <w:r w:rsidR="008E51EF" w:rsidRPr="00697594">
        <w:rPr>
          <w:rFonts w:ascii="Times New Roman" w:hAnsi="Times New Roman" w:cs="Times New Roman"/>
          <w:sz w:val="28"/>
          <w:szCs w:val="28"/>
        </w:rPr>
        <w:t>А</w:t>
      </w:r>
      <w:r w:rsidRPr="00697594">
        <w:rPr>
          <w:rFonts w:ascii="Times New Roman" w:hAnsi="Times New Roman" w:cs="Times New Roman"/>
          <w:sz w:val="28"/>
          <w:szCs w:val="28"/>
        </w:rPr>
        <w:t>дминистрации, но не реже одного раза в год.</w:t>
      </w:r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4.5.</w:t>
      </w:r>
      <w:r w:rsidR="00F800AA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получения обращений (жалоб) 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Регламента.</w:t>
      </w:r>
    </w:p>
    <w:p w:rsidR="0078702B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4.6.</w:t>
      </w:r>
      <w:r w:rsidR="00F800AA" w:rsidRPr="006975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7DAE" w:rsidRPr="006975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7DAE" w:rsidRPr="00697594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</w:t>
      </w:r>
      <w:r w:rsidR="002C2CB0" w:rsidRPr="00697594">
        <w:rPr>
          <w:rFonts w:ascii="Times New Roman" w:hAnsi="Times New Roman" w:cs="Times New Roman"/>
          <w:sz w:val="28"/>
          <w:szCs w:val="28"/>
        </w:rPr>
        <w:t>, их объединений и организаций</w:t>
      </w:r>
      <w:r w:rsidR="00FA7DAE" w:rsidRPr="00697594">
        <w:rPr>
          <w:rFonts w:ascii="Times New Roman" w:hAnsi="Times New Roman" w:cs="Times New Roman"/>
          <w:sz w:val="28"/>
          <w:szCs w:val="28"/>
        </w:rPr>
        <w:t xml:space="preserve"> осуществляется путем </w:t>
      </w:r>
      <w:r w:rsidR="00FA7DAE" w:rsidRPr="00697594">
        <w:rPr>
          <w:rFonts w:ascii="Times New Roman" w:hAnsi="Times New Roman" w:cs="Times New Roman"/>
          <w:sz w:val="28"/>
          <w:szCs w:val="28"/>
        </w:rPr>
        <w:lastRenderedPageBreak/>
        <w:t>широкого доступа к информации о деят</w:t>
      </w:r>
      <w:r w:rsidR="002C2CB0" w:rsidRPr="00697594">
        <w:rPr>
          <w:rFonts w:ascii="Times New Roman" w:hAnsi="Times New Roman" w:cs="Times New Roman"/>
          <w:sz w:val="28"/>
          <w:szCs w:val="28"/>
        </w:rPr>
        <w:t>ельности А</w:t>
      </w:r>
      <w:r w:rsidR="00FA7DAE" w:rsidRPr="00697594">
        <w:rPr>
          <w:rFonts w:ascii="Times New Roman" w:hAnsi="Times New Roman" w:cs="Times New Roman"/>
          <w:sz w:val="28"/>
          <w:szCs w:val="28"/>
        </w:rPr>
        <w:t>дминистрации, включая возможность получения информации по телефону, а также в письменной или электронной форме по запросу.</w:t>
      </w:r>
    </w:p>
    <w:p w:rsidR="00E00F3D" w:rsidRPr="00697594" w:rsidRDefault="0078702B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>4.7.</w:t>
      </w:r>
      <w:r w:rsidR="00F800AA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E00F3D" w:rsidRPr="00697594">
        <w:rPr>
          <w:rFonts w:ascii="Times New Roman" w:hAnsi="Times New Roman" w:cs="Times New Roman"/>
          <w:sz w:val="28"/>
          <w:szCs w:val="28"/>
          <w:lang w:eastAsia="ru-RU"/>
        </w:rPr>
        <w:t>Должностное лицо несет персональную ответственность за соблюдение сроков и порядка предоставления муниципальной  услуги.</w:t>
      </w:r>
    </w:p>
    <w:p w:rsidR="00E00F3D" w:rsidRPr="00697594" w:rsidRDefault="00E00F3D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Персональная ответственность должностного лица определяется его должностной инструкцией.</w:t>
      </w:r>
    </w:p>
    <w:p w:rsidR="00E00F3D" w:rsidRPr="00697594" w:rsidRDefault="00E00F3D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4.8. Перечень лиц, осуществляющих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предоставлением муниципальной  услуги, устанавливается  нормативными правовыми актами</w:t>
      </w:r>
      <w:r w:rsidR="002C2CB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E75D7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4.</w:t>
      </w:r>
      <w:r w:rsidR="00E00F3D" w:rsidRPr="00697594">
        <w:rPr>
          <w:rFonts w:ascii="Times New Roman" w:hAnsi="Times New Roman" w:cs="Times New Roman"/>
          <w:sz w:val="28"/>
          <w:szCs w:val="28"/>
        </w:rPr>
        <w:t>9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  <w:r w:rsidR="006E75D7" w:rsidRPr="00697594">
        <w:rPr>
          <w:rFonts w:ascii="Times New Roman" w:hAnsi="Times New Roman" w:cs="Times New Roman"/>
          <w:sz w:val="28"/>
          <w:szCs w:val="28"/>
        </w:rPr>
        <w:t>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6E75D7" w:rsidRPr="00697594" w:rsidRDefault="006E75D7" w:rsidP="008704BD">
      <w:pPr>
        <w:pStyle w:val="ConsPlusNormal"/>
        <w:ind w:firstLine="851"/>
        <w:jc w:val="both"/>
      </w:pPr>
      <w:r w:rsidRPr="00697594">
        <w:t>4.</w:t>
      </w:r>
      <w:r w:rsidR="00E00F3D" w:rsidRPr="00697594">
        <w:t>10</w:t>
      </w:r>
      <w:r w:rsidRPr="00697594">
        <w:t xml:space="preserve">. При предоставлении заявителю  результата муниципальной  услуги </w:t>
      </w:r>
      <w:r w:rsidR="00417B65" w:rsidRPr="00697594">
        <w:t>специали</w:t>
      </w:r>
      <w:proofErr w:type="gramStart"/>
      <w:r w:rsidR="00417B65" w:rsidRPr="00697594">
        <w:t>ст стр</w:t>
      </w:r>
      <w:proofErr w:type="gramEnd"/>
      <w:r w:rsidR="00417B65" w:rsidRPr="00697594">
        <w:t>уктурн</w:t>
      </w:r>
      <w:r w:rsidR="008704BD">
        <w:t>ого подразделения Администрации</w:t>
      </w:r>
      <w:r w:rsidRPr="00697594">
        <w:t xml:space="preserve"> информирует его о сборе мнений </w:t>
      </w:r>
      <w:r w:rsidR="00586D80" w:rsidRPr="00697594">
        <w:t>заявителей</w:t>
      </w:r>
      <w:r w:rsidRPr="00697594">
        <w:t xml:space="preserve"> о качестве предоставления муниципальной услуги, описывает процедуру оценки, обращает внимание </w:t>
      </w:r>
      <w:r w:rsidR="002C2CB0" w:rsidRPr="00697594">
        <w:t>заявителя</w:t>
      </w:r>
      <w:r w:rsidRPr="00697594">
        <w:t>, что участие в оценке является для него бесплатным.</w:t>
      </w:r>
    </w:p>
    <w:p w:rsidR="006E75D7" w:rsidRPr="00697594" w:rsidRDefault="006E75D7" w:rsidP="008704BD">
      <w:pPr>
        <w:pStyle w:val="ConsPlusNormal"/>
        <w:ind w:firstLine="851"/>
        <w:jc w:val="both"/>
      </w:pPr>
      <w:r w:rsidRPr="00697594">
        <w:t>4.1</w:t>
      </w:r>
      <w:r w:rsidR="00E00F3D" w:rsidRPr="00697594">
        <w:t>1.</w:t>
      </w:r>
      <w:r w:rsidRPr="00697594">
        <w:t xml:space="preserve"> После описания процедуры оценки </w:t>
      </w:r>
      <w:r w:rsidR="00417B65" w:rsidRPr="00697594">
        <w:t>специали</w:t>
      </w:r>
      <w:proofErr w:type="gramStart"/>
      <w:r w:rsidR="00417B65" w:rsidRPr="00697594">
        <w:t>ст стр</w:t>
      </w:r>
      <w:proofErr w:type="gramEnd"/>
      <w:r w:rsidR="00417B65" w:rsidRPr="00697594">
        <w:t>уктурн</w:t>
      </w:r>
      <w:r w:rsidR="008704BD">
        <w:t>ого подразделения Администрации</w:t>
      </w:r>
      <w:r w:rsidR="00417B65" w:rsidRPr="00697594">
        <w:t xml:space="preserve"> </w:t>
      </w:r>
      <w:r w:rsidRPr="00697594">
        <w:t>предлагает заявителю оценить качество услуги путем  заполнения анкеты или опросного листа.</w:t>
      </w:r>
    </w:p>
    <w:p w:rsidR="0078702B" w:rsidRPr="00697594" w:rsidRDefault="0078702B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44887" w:rsidRPr="00697594" w:rsidRDefault="000504B6" w:rsidP="004919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. ДОСУДЕБНЫЙ (ВНЕСУДЕБНЫЙ) ПОРЯДОК ОБЖАЛОВАНИЯ РЕШЕНИЙ И ДЕЙСТВИЙ (БЕЗДЕЙСТВИЯ) </w:t>
      </w:r>
      <w:r w:rsidR="00AA4505" w:rsidRPr="00697594">
        <w:rPr>
          <w:rFonts w:ascii="Times New Roman" w:hAnsi="Times New Roman" w:cs="Times New Roman"/>
          <w:sz w:val="28"/>
          <w:szCs w:val="28"/>
        </w:rPr>
        <w:t>АДМИНИСТРАЦИИ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 И </w:t>
      </w:r>
      <w:r w:rsidR="00AA4505" w:rsidRPr="00697594">
        <w:rPr>
          <w:rFonts w:ascii="Times New Roman" w:hAnsi="Times New Roman" w:cs="Times New Roman"/>
          <w:sz w:val="28"/>
          <w:szCs w:val="28"/>
        </w:rPr>
        <w:t xml:space="preserve">ЕЕ </w:t>
      </w:r>
      <w:r w:rsidR="0078702B" w:rsidRPr="00697594">
        <w:rPr>
          <w:rFonts w:ascii="Times New Roman" w:hAnsi="Times New Roman" w:cs="Times New Roman"/>
          <w:sz w:val="28"/>
          <w:szCs w:val="28"/>
        </w:rPr>
        <w:t>ДОЛЖНОСТНЫХ ЛИЦ, ПРЕДОСТАВЛЯЮЩИХ МУНИЦИПАЛЬНУЮ УСЛУГУ</w:t>
      </w:r>
      <w:r w:rsidR="008704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4505" w:rsidRPr="00697594" w:rsidRDefault="0078702B" w:rsidP="008704B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5.1.</w:t>
      </w:r>
      <w:r w:rsidR="002A5A91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AA4505" w:rsidRPr="00697594">
        <w:rPr>
          <w:rFonts w:ascii="Times New Roman" w:hAnsi="Times New Roman" w:cs="Times New Roman"/>
          <w:sz w:val="28"/>
          <w:szCs w:val="28"/>
        </w:rPr>
        <w:t xml:space="preserve">Заявитель вправе подать жалобу на решения и (или) действия (бездействие) администрации, ее должностных лиц, принятых (осуществленных) в  ходе предоставления муниципальной услуги. </w:t>
      </w:r>
    </w:p>
    <w:p w:rsidR="00AA4505" w:rsidRPr="00697594" w:rsidRDefault="00AA4505" w:rsidP="008704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5.2.  Жалоба подается в Администрацию, в письменной форме, в том числе при личном приеме заявителя, или в электронном виде.</w:t>
      </w:r>
    </w:p>
    <w:p w:rsidR="00AA4505" w:rsidRPr="00697594" w:rsidRDefault="00AA4505" w:rsidP="008704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Жалобу на решения и действия (бездействие) структурного подразделения Администрации,  можно подать  в письменной форме, в том числе при личном приеме заявителя, или в электронном виде.</w:t>
      </w:r>
    </w:p>
    <w:p w:rsidR="00AA4505" w:rsidRPr="00697594" w:rsidRDefault="00AA4505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Прием жалоб в письменной форме осуществляется Администрацией,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AA4505" w:rsidRPr="00697594" w:rsidRDefault="00AA4505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Время приема жалоб должно совпадать со временем предоставления муниципальной  услуги.</w:t>
      </w:r>
    </w:p>
    <w:p w:rsidR="00AA4505" w:rsidRPr="00697594" w:rsidRDefault="00AA4505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Жалоба в письменной форме может быть также направлена по почте.</w:t>
      </w:r>
    </w:p>
    <w:p w:rsidR="00AA4505" w:rsidRPr="00697594" w:rsidRDefault="00AA4505" w:rsidP="008704B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A4505" w:rsidRPr="00697594" w:rsidRDefault="004D4772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5.3. Информирование заявителей о порядке подачи и рассмотрения жалобы осуществляется </w:t>
      </w:r>
      <w:r w:rsidR="0067174A" w:rsidRPr="00697594">
        <w:rPr>
          <w:rFonts w:ascii="Times New Roman" w:hAnsi="Times New Roman" w:cs="Times New Roman"/>
          <w:sz w:val="28"/>
          <w:szCs w:val="28"/>
        </w:rPr>
        <w:t>в соответствии с пунктом 1.</w:t>
      </w:r>
      <w:r w:rsidR="00F7318B" w:rsidRPr="00697594">
        <w:rPr>
          <w:rFonts w:ascii="Times New Roman" w:hAnsi="Times New Roman" w:cs="Times New Roman"/>
          <w:sz w:val="28"/>
          <w:szCs w:val="28"/>
        </w:rPr>
        <w:t>3</w:t>
      </w:r>
      <w:r w:rsidR="0067174A" w:rsidRPr="0069759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504B6" w:rsidRPr="00697594">
        <w:rPr>
          <w:rFonts w:ascii="Times New Roman" w:hAnsi="Times New Roman" w:cs="Times New Roman"/>
          <w:sz w:val="28"/>
          <w:szCs w:val="28"/>
        </w:rPr>
        <w:t>Р</w:t>
      </w:r>
      <w:r w:rsidR="0067174A" w:rsidRPr="00697594">
        <w:rPr>
          <w:rFonts w:ascii="Times New Roman" w:hAnsi="Times New Roman" w:cs="Times New Roman"/>
          <w:sz w:val="28"/>
          <w:szCs w:val="28"/>
        </w:rPr>
        <w:t>егламента.</w:t>
      </w:r>
    </w:p>
    <w:p w:rsidR="0067174A" w:rsidRPr="00697594" w:rsidRDefault="0067174A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5.4. Досудебное (внесудебное) обжалование решений и действий (бездействия) администрации, ее должностных лиц, осуществляется в соответствии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97594">
        <w:rPr>
          <w:rFonts w:ascii="Times New Roman" w:hAnsi="Times New Roman" w:cs="Times New Roman"/>
          <w:sz w:val="28"/>
          <w:szCs w:val="28"/>
        </w:rPr>
        <w:t>:</w:t>
      </w:r>
    </w:p>
    <w:p w:rsidR="0067174A" w:rsidRPr="00697594" w:rsidRDefault="0067174A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67174A" w:rsidRPr="00697594" w:rsidRDefault="0067174A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7174A" w:rsidRPr="00697594" w:rsidRDefault="0067174A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августа 2012 г. № 840 «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</w:t>
      </w:r>
      <w:r w:rsidR="00262661" w:rsidRPr="00697594">
        <w:rPr>
          <w:rFonts w:ascii="Times New Roman" w:hAnsi="Times New Roman" w:cs="Times New Roman"/>
          <w:sz w:val="28"/>
          <w:szCs w:val="28"/>
          <w:lang w:eastAsia="ru-RU"/>
        </w:rPr>
        <w:t>предоставлению государственных услуг в установленной сфере</w:t>
      </w:r>
      <w:r w:rsidR="00CA215C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2661" w:rsidRPr="00697594">
        <w:rPr>
          <w:rFonts w:ascii="Times New Roman" w:hAnsi="Times New Roman" w:cs="Times New Roman"/>
          <w:sz w:val="28"/>
          <w:szCs w:val="28"/>
          <w:lang w:eastAsia="ru-RU"/>
        </w:rPr>
        <w:t>деятельности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62661" w:rsidRPr="00697594">
        <w:rPr>
          <w:rFonts w:ascii="Times New Roman" w:hAnsi="Times New Roman" w:cs="Times New Roman"/>
          <w:sz w:val="28"/>
          <w:szCs w:val="28"/>
          <w:lang w:eastAsia="ru-RU"/>
        </w:rPr>
        <w:t>и их должностных лиц</w:t>
      </w:r>
      <w:proofErr w:type="gramEnd"/>
      <w:r w:rsidR="00262661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организаций, предусмотренных частью 1.1 статьи 16 Федерального закона «Об организации предоставления государственных и муниципальных  услуг», и их работников, а также многофункциональных центров предоставления государственных и муниципальных услуг и их работников». </w:t>
      </w:r>
    </w:p>
    <w:p w:rsidR="002C2CB0" w:rsidRPr="00697594" w:rsidRDefault="002C2CB0" w:rsidP="0058671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Дополнительно вправе указать муниципальный нормативный акт об обжаловании.</w:t>
      </w:r>
    </w:p>
    <w:p w:rsidR="0078702B" w:rsidRPr="00697594" w:rsidRDefault="00262661" w:rsidP="00FE24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5.5. </w:t>
      </w:r>
      <w:r w:rsidR="0078702B" w:rsidRPr="00697594">
        <w:rPr>
          <w:rFonts w:ascii="Times New Roman" w:hAnsi="Times New Roman" w:cs="Times New Roman"/>
          <w:sz w:val="28"/>
          <w:szCs w:val="28"/>
        </w:rPr>
        <w:t>Заявитель может обратиться с жалобой</w:t>
      </w:r>
      <w:r w:rsidR="00AE4CC6" w:rsidRPr="00697594">
        <w:rPr>
          <w:rFonts w:ascii="Times New Roman" w:hAnsi="Times New Roman" w:cs="Times New Roman"/>
          <w:sz w:val="28"/>
          <w:szCs w:val="28"/>
        </w:rPr>
        <w:t xml:space="preserve"> на действия (бездействие) решения и (или) действия (бездействие)</w:t>
      </w:r>
      <w:r w:rsidR="00445E37" w:rsidRPr="00697594">
        <w:rPr>
          <w:rFonts w:ascii="Times New Roman" w:hAnsi="Times New Roman" w:cs="Times New Roman"/>
          <w:sz w:val="28"/>
          <w:szCs w:val="28"/>
        </w:rPr>
        <w:t>.</w:t>
      </w:r>
    </w:p>
    <w:p w:rsidR="00445E37" w:rsidRPr="00697594" w:rsidRDefault="00445E37" w:rsidP="00FE24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5.5.1. Заявитель может обратиться с жалобой на действия (бездействие) решения и (или) действия (бездействие) Администрации, ее должностных лиц, в том числе в следующих случаях:</w:t>
      </w:r>
    </w:p>
    <w:p w:rsidR="0078702B" w:rsidRPr="00697594" w:rsidRDefault="0078702B" w:rsidP="00FE24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</w:t>
      </w:r>
      <w:r w:rsidR="002B2BF7" w:rsidRPr="00697594">
        <w:rPr>
          <w:rFonts w:ascii="Times New Roman" w:hAnsi="Times New Roman" w:cs="Times New Roman"/>
          <w:sz w:val="28"/>
          <w:szCs w:val="28"/>
        </w:rPr>
        <w:t xml:space="preserve">, запроса, указанного в </w:t>
      </w:r>
      <w:hyperlink r:id="rId23" w:history="1">
        <w:r w:rsidR="002B2BF7" w:rsidRPr="00697594">
          <w:rPr>
            <w:rFonts w:ascii="Times New Roman" w:hAnsi="Times New Roman" w:cs="Times New Roman"/>
            <w:sz w:val="28"/>
            <w:szCs w:val="28"/>
          </w:rPr>
          <w:t>статье 15.1</w:t>
        </w:r>
      </w:hyperlink>
      <w:r w:rsidR="002B2BF7" w:rsidRPr="0069759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г. № 210-ФЗ "Об организации предоставления государственных и муниципальных услуг"</w:t>
      </w:r>
      <w:r w:rsidRPr="00697594">
        <w:rPr>
          <w:rFonts w:ascii="Times New Roman" w:hAnsi="Times New Roman" w:cs="Times New Roman"/>
          <w:sz w:val="28"/>
          <w:szCs w:val="28"/>
        </w:rPr>
        <w:t>;</w:t>
      </w:r>
    </w:p>
    <w:p w:rsidR="00AE3355" w:rsidRPr="00697594" w:rsidRDefault="0078702B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</w:t>
      </w:r>
      <w:r w:rsidR="00AE3355" w:rsidRPr="00697594">
        <w:rPr>
          <w:rFonts w:ascii="Times New Roman" w:hAnsi="Times New Roman" w:cs="Times New Roman"/>
          <w:sz w:val="28"/>
          <w:szCs w:val="28"/>
        </w:rPr>
        <w:t>;</w:t>
      </w:r>
    </w:p>
    <w:p w:rsidR="0078702B" w:rsidRPr="00697594" w:rsidRDefault="00FE24FD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78702B" w:rsidRPr="0069759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78702B" w:rsidRPr="00697594">
        <w:rPr>
          <w:rFonts w:ascii="Times New Roman" w:hAnsi="Times New Roman" w:cs="Times New Roman"/>
          <w:sz w:val="28"/>
          <w:szCs w:val="28"/>
        </w:rPr>
        <w:t>ребование предоставления заявителем документов</w:t>
      </w:r>
      <w:r w:rsidR="00F800AA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0756A2" w:rsidRPr="00697594">
        <w:rPr>
          <w:rFonts w:ascii="Times New Roman" w:hAnsi="Times New Roman" w:cs="Times New Roman"/>
          <w:sz w:val="28"/>
          <w:szCs w:val="28"/>
          <w:lang w:eastAsia="ru-RU"/>
        </w:rPr>
        <w:t>или информации либо осуществления действий, представление или осуществление которых не предусмотрено</w:t>
      </w:r>
      <w:r w:rsidR="00F800A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Pr="00FE24FD">
        <w:rPr>
          <w:rFonts w:ascii="Times New Roman" w:hAnsi="Times New Roman" w:cs="Times New Roman"/>
          <w:sz w:val="28"/>
          <w:szCs w:val="28"/>
        </w:rPr>
        <w:lastRenderedPageBreak/>
        <w:t>администрации Вознесенского муниципального округа Нижегородской области</w:t>
      </w:r>
      <w:r w:rsidR="0078702B" w:rsidRPr="00FE24FD">
        <w:rPr>
          <w:rFonts w:ascii="Times New Roman" w:hAnsi="Times New Roman" w:cs="Times New Roman"/>
          <w:sz w:val="28"/>
          <w:szCs w:val="28"/>
        </w:rPr>
        <w:t>,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78702B" w:rsidRPr="00697594" w:rsidRDefault="0078702B" w:rsidP="00FE24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FE24FD" w:rsidRPr="00FE24FD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="00FE24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78702B" w:rsidRPr="00697594" w:rsidRDefault="0078702B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FE24FD" w:rsidRPr="00FE24FD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="00AE3355" w:rsidRPr="0069759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8702B" w:rsidRPr="00697594" w:rsidRDefault="0078702B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е) </w:t>
      </w:r>
      <w:r w:rsidR="00C0254F" w:rsidRPr="00697594">
        <w:rPr>
          <w:rFonts w:ascii="Times New Roman" w:hAnsi="Times New Roman" w:cs="Times New Roman"/>
          <w:sz w:val="28"/>
          <w:szCs w:val="28"/>
          <w:lang w:eastAsia="ru-RU"/>
        </w:rPr>
        <w:t>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Нижегородской обл</w:t>
      </w:r>
      <w:r w:rsidR="00FE24FD">
        <w:rPr>
          <w:rFonts w:ascii="Times New Roman" w:hAnsi="Times New Roman" w:cs="Times New Roman"/>
          <w:sz w:val="28"/>
          <w:szCs w:val="28"/>
          <w:lang w:eastAsia="ru-RU"/>
        </w:rPr>
        <w:t xml:space="preserve">асти, нормативными </w:t>
      </w:r>
      <w:r w:rsidR="00C0254F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правовыми актами  </w:t>
      </w:r>
      <w:r w:rsidR="00FE24FD" w:rsidRPr="00FE24FD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Pr="00697594">
        <w:rPr>
          <w:rFonts w:ascii="Times New Roman" w:hAnsi="Times New Roman" w:cs="Times New Roman"/>
          <w:sz w:val="28"/>
          <w:szCs w:val="28"/>
        </w:rPr>
        <w:t>;</w:t>
      </w:r>
    </w:p>
    <w:p w:rsidR="00AE3355" w:rsidRPr="00697594" w:rsidRDefault="002C2CB0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ж) отказ А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дминистрации, его должностного лица </w:t>
      </w:r>
      <w:r w:rsidR="00645E2A" w:rsidRPr="00697594">
        <w:rPr>
          <w:rFonts w:ascii="Times New Roman" w:hAnsi="Times New Roman" w:cs="Times New Roman"/>
          <w:sz w:val="28"/>
          <w:szCs w:val="28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AE3355"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45E2A" w:rsidRPr="00697594" w:rsidRDefault="006C42FF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з</w:t>
      </w:r>
      <w:r w:rsidR="00645E2A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="00645E2A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нарушение срока или порядка выдачи документов по результатам предоставления муниципальной услуги;</w:t>
      </w:r>
    </w:p>
    <w:p w:rsidR="000B43B7" w:rsidRPr="00697594" w:rsidRDefault="00645E2A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области, нормативными правовыми актами </w:t>
      </w:r>
      <w:r w:rsidR="00FE24FD" w:rsidRPr="00FE24FD">
        <w:rPr>
          <w:rFonts w:ascii="Times New Roman" w:hAnsi="Times New Roman" w:cs="Times New Roman"/>
          <w:sz w:val="28"/>
          <w:szCs w:val="28"/>
        </w:rPr>
        <w:t>администрации Вознесенского муниципального округа Нижегородской области</w:t>
      </w:r>
      <w:r w:rsidR="00AE3355"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45E2A" w:rsidRPr="00697594" w:rsidRDefault="000B43B7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4" w:history="1">
        <w:r w:rsidRPr="00697594">
          <w:rPr>
            <w:rFonts w:ascii="Times New Roman" w:hAnsi="Times New Roman" w:cs="Times New Roman"/>
            <w:sz w:val="28"/>
            <w:szCs w:val="28"/>
            <w:lang w:eastAsia="ru-RU"/>
          </w:rPr>
          <w:t>пунктом 4 части 1 статьи 7</w:t>
        </w:r>
      </w:hyperlink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от 27</w:t>
      </w:r>
      <w:r w:rsidR="00C0254F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июля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>2010 г</w:t>
      </w:r>
      <w:r w:rsidR="00C0254F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№210-ФЗ</w:t>
      </w:r>
      <w:r w:rsidR="00C0254F" w:rsidRPr="006975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9E3059" w:rsidRPr="00697594" w:rsidRDefault="009E3059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5.6. В электронном виде жалоба может быть подана заявителем посредством:</w:t>
      </w:r>
    </w:p>
    <w:p w:rsidR="009E3059" w:rsidRPr="00697594" w:rsidRDefault="009E3059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а) официального сайта органа, предоставляющего </w:t>
      </w:r>
      <w:r w:rsidR="002C2CB0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услугу, в информационно-телекоммуникационной сети 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E3059" w:rsidRPr="00697594" w:rsidRDefault="009E3059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б) федеральной государственной информационной системы 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Единый портал государственных и муниципальных услуг (функций)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E3059" w:rsidRPr="00697594" w:rsidRDefault="009E3059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="008D6CA9" w:rsidRPr="00697594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8702B" w:rsidRPr="00697594" w:rsidRDefault="009E3059" w:rsidP="00FE24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5.7</w:t>
      </w:r>
      <w:r w:rsidR="00C0254F" w:rsidRPr="00697594">
        <w:rPr>
          <w:rFonts w:ascii="Times New Roman" w:hAnsi="Times New Roman" w:cs="Times New Roman"/>
          <w:sz w:val="28"/>
          <w:szCs w:val="28"/>
        </w:rPr>
        <w:t xml:space="preserve">. </w:t>
      </w:r>
      <w:r w:rsidR="0078702B" w:rsidRPr="00697594">
        <w:rPr>
          <w:rFonts w:ascii="Times New Roman" w:hAnsi="Times New Roman" w:cs="Times New Roman"/>
          <w:sz w:val="28"/>
          <w:szCs w:val="28"/>
        </w:rPr>
        <w:t xml:space="preserve"> Жалоба должна содержать:</w:t>
      </w:r>
    </w:p>
    <w:p w:rsidR="0078702B" w:rsidRPr="00697594" w:rsidRDefault="0078702B" w:rsidP="00FE24FD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а) наименование структурного подразделения </w:t>
      </w:r>
      <w:r w:rsidR="00E53FA9" w:rsidRPr="00697594">
        <w:rPr>
          <w:rFonts w:ascii="Times New Roman" w:hAnsi="Times New Roman" w:cs="Times New Roman"/>
          <w:sz w:val="28"/>
          <w:szCs w:val="28"/>
        </w:rPr>
        <w:t>А</w:t>
      </w:r>
      <w:r w:rsidRPr="00697594">
        <w:rPr>
          <w:rFonts w:ascii="Times New Roman" w:hAnsi="Times New Roman" w:cs="Times New Roman"/>
          <w:sz w:val="28"/>
          <w:szCs w:val="28"/>
        </w:rPr>
        <w:t xml:space="preserve">дминистрации, должностного лица </w:t>
      </w:r>
      <w:r w:rsidR="00E53FA9" w:rsidRPr="00697594">
        <w:rPr>
          <w:rFonts w:ascii="Times New Roman" w:hAnsi="Times New Roman" w:cs="Times New Roman"/>
          <w:sz w:val="28"/>
          <w:szCs w:val="28"/>
        </w:rPr>
        <w:t>А</w:t>
      </w:r>
      <w:r w:rsidRPr="00697594">
        <w:rPr>
          <w:rFonts w:ascii="Times New Roman" w:hAnsi="Times New Roman" w:cs="Times New Roman"/>
          <w:sz w:val="28"/>
          <w:szCs w:val="28"/>
        </w:rPr>
        <w:t>дминистрации либо муниципального служащего,</w:t>
      </w:r>
      <w:r w:rsidR="00CA215C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76754C" w:rsidRPr="00697594">
        <w:rPr>
          <w:rFonts w:ascii="Times New Roman" w:hAnsi="Times New Roman" w:cs="Times New Roman"/>
          <w:sz w:val="28"/>
          <w:szCs w:val="28"/>
          <w:lang w:eastAsia="ru-RU"/>
        </w:rPr>
        <w:t>МФЦ</w:t>
      </w:r>
      <w:r w:rsidR="00707318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его руководителя и (или) работника, </w:t>
      </w:r>
      <w:r w:rsidRPr="00697594">
        <w:rPr>
          <w:rFonts w:ascii="Times New Roman" w:hAnsi="Times New Roman" w:cs="Times New Roman"/>
          <w:sz w:val="28"/>
          <w:szCs w:val="28"/>
        </w:rPr>
        <w:t>решения и действия (бездействие) которых обжалуются;</w:t>
      </w:r>
    </w:p>
    <w:p w:rsidR="0078702B" w:rsidRPr="00697594" w:rsidRDefault="0078702B" w:rsidP="00DD406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 xml:space="preserve">б)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697594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(за исключением случая, когда жалоба направляется </w:t>
      </w:r>
      <w:r w:rsidR="009E3059" w:rsidRPr="00697594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посредством системы досудебного обжалования)</w:t>
      </w:r>
      <w:r w:rsidRPr="0069759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07318" w:rsidRPr="00697594" w:rsidRDefault="0078702B" w:rsidP="00DD406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структурного подразделен</w:t>
      </w:r>
      <w:r w:rsidR="002C2CB0" w:rsidRPr="00697594">
        <w:rPr>
          <w:rFonts w:ascii="Times New Roman" w:hAnsi="Times New Roman" w:cs="Times New Roman"/>
          <w:sz w:val="28"/>
          <w:szCs w:val="28"/>
        </w:rPr>
        <w:t>ия А</w:t>
      </w:r>
      <w:r w:rsidRPr="00697594">
        <w:rPr>
          <w:rFonts w:ascii="Times New Roman" w:hAnsi="Times New Roman" w:cs="Times New Roman"/>
          <w:sz w:val="28"/>
          <w:szCs w:val="28"/>
        </w:rPr>
        <w:t>дминистрации, предоставляющего муниципальную услугу, его должностного ли</w:t>
      </w:r>
      <w:r w:rsidR="002948B8">
        <w:rPr>
          <w:rFonts w:ascii="Times New Roman" w:hAnsi="Times New Roman" w:cs="Times New Roman"/>
          <w:sz w:val="28"/>
          <w:szCs w:val="28"/>
        </w:rPr>
        <w:t>ца либо муниципального служащего</w:t>
      </w:r>
      <w:r w:rsidR="00707318" w:rsidRPr="0069759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8702B" w:rsidRPr="00697594" w:rsidRDefault="0078702B" w:rsidP="002948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</w:t>
      </w:r>
      <w:r w:rsidR="009E3059" w:rsidRPr="00697594">
        <w:rPr>
          <w:rFonts w:ascii="Times New Roman" w:hAnsi="Times New Roman" w:cs="Times New Roman"/>
          <w:sz w:val="28"/>
          <w:szCs w:val="28"/>
        </w:rPr>
        <w:t>ую</w:t>
      </w:r>
      <w:r w:rsidRPr="00697594">
        <w:rPr>
          <w:rFonts w:ascii="Times New Roman" w:hAnsi="Times New Roman" w:cs="Times New Roman"/>
          <w:sz w:val="28"/>
          <w:szCs w:val="28"/>
        </w:rPr>
        <w:t xml:space="preserve">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702B" w:rsidRPr="00697594" w:rsidRDefault="009E3059" w:rsidP="002948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5.8. В случае подачи жалобы на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8702B" w:rsidRPr="00697594" w:rsidRDefault="0078702B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9E3059"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 если жалоба подается через представителя заявителя,  </w:t>
      </w:r>
      <w:r w:rsidR="00A1569E"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представляется документ, подтверждающий личность представителя, а также </w:t>
      </w: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представлена</w:t>
      </w:r>
      <w:proofErr w:type="gramEnd"/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78702B" w:rsidRPr="00697594" w:rsidRDefault="0078702B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оформленная в соответствии с </w:t>
      </w:r>
      <w:hyperlink r:id="rId25" w:history="1">
        <w:r w:rsidRPr="00697594">
          <w:rPr>
            <w:rFonts w:ascii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законодательством</w:t>
        </w:r>
      </w:hyperlink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 доверенность (для физических лиц);</w:t>
      </w:r>
    </w:p>
    <w:p w:rsidR="0078702B" w:rsidRPr="00697594" w:rsidRDefault="0078702B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78702B" w:rsidRPr="00697594" w:rsidRDefault="0078702B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8702B" w:rsidRPr="00697594" w:rsidRDefault="00A156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78702B" w:rsidRPr="00697594" w:rsidRDefault="009E1219" w:rsidP="002948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5.10. Заявитель имеет право обратиться в </w:t>
      </w:r>
      <w:r w:rsidR="00DA4932" w:rsidRPr="00697594">
        <w:rPr>
          <w:rFonts w:ascii="Times New Roman" w:hAnsi="Times New Roman" w:cs="Times New Roman"/>
          <w:sz w:val="28"/>
          <w:szCs w:val="28"/>
        </w:rPr>
        <w:t>А</w:t>
      </w:r>
      <w:r w:rsidRPr="00697594">
        <w:rPr>
          <w:rFonts w:ascii="Times New Roman" w:hAnsi="Times New Roman" w:cs="Times New Roman"/>
          <w:sz w:val="28"/>
          <w:szCs w:val="28"/>
        </w:rPr>
        <w:t>дминистрацию, за получением информации и документов, необходимых для обоснования и рассмотрения жалобы.</w:t>
      </w:r>
    </w:p>
    <w:p w:rsidR="009E1219" w:rsidRPr="00697594" w:rsidRDefault="0078702B" w:rsidP="002948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</w:t>
      </w:r>
      <w:r w:rsidR="009E1219" w:rsidRPr="00697594">
        <w:rPr>
          <w:rFonts w:ascii="Times New Roman" w:hAnsi="Times New Roman" w:cs="Times New Roman"/>
          <w:sz w:val="28"/>
          <w:szCs w:val="28"/>
        </w:rPr>
        <w:t>11</w:t>
      </w:r>
      <w:r w:rsidRPr="00697594">
        <w:rPr>
          <w:rFonts w:ascii="Times New Roman" w:hAnsi="Times New Roman" w:cs="Times New Roman"/>
          <w:sz w:val="28"/>
          <w:szCs w:val="28"/>
        </w:rPr>
        <w:t>.</w:t>
      </w:r>
      <w:r w:rsidR="002A5A91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9E1219" w:rsidRPr="00697594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DA4932" w:rsidRPr="00697594">
        <w:rPr>
          <w:rFonts w:ascii="Times New Roman" w:hAnsi="Times New Roman" w:cs="Times New Roman"/>
          <w:sz w:val="28"/>
          <w:szCs w:val="28"/>
        </w:rPr>
        <w:t>А</w:t>
      </w:r>
      <w:r w:rsidR="009E1219" w:rsidRPr="00697594">
        <w:rPr>
          <w:rFonts w:ascii="Times New Roman" w:hAnsi="Times New Roman" w:cs="Times New Roman"/>
          <w:sz w:val="28"/>
          <w:szCs w:val="28"/>
        </w:rPr>
        <w:t xml:space="preserve">дминистрацию, подлежит регистрации не позднее следующего за днем ее поступления рабочего дня. Жалоба рассматривается в течение 15 рабочих дней со дня ее регистрации, если более короткие сроки рассмотрения </w:t>
      </w:r>
      <w:r w:rsidR="00E53FA9" w:rsidRPr="00697594">
        <w:rPr>
          <w:rFonts w:ascii="Times New Roman" w:hAnsi="Times New Roman" w:cs="Times New Roman"/>
          <w:sz w:val="28"/>
          <w:szCs w:val="28"/>
        </w:rPr>
        <w:t xml:space="preserve">Администрацией, </w:t>
      </w:r>
      <w:r w:rsidR="009E1219" w:rsidRPr="00697594">
        <w:rPr>
          <w:rFonts w:ascii="Times New Roman" w:hAnsi="Times New Roman" w:cs="Times New Roman"/>
          <w:sz w:val="28"/>
          <w:szCs w:val="28"/>
        </w:rPr>
        <w:t>уполномоченными на ее рассмотрение</w:t>
      </w:r>
      <w:r w:rsidR="00221627" w:rsidRPr="00697594">
        <w:rPr>
          <w:rFonts w:ascii="Times New Roman" w:hAnsi="Times New Roman" w:cs="Times New Roman"/>
          <w:sz w:val="28"/>
          <w:szCs w:val="28"/>
        </w:rPr>
        <w:t xml:space="preserve"> не установлены</w:t>
      </w:r>
      <w:r w:rsidR="009E1219" w:rsidRPr="00697594">
        <w:rPr>
          <w:rFonts w:ascii="Times New Roman" w:hAnsi="Times New Roman" w:cs="Times New Roman"/>
          <w:sz w:val="28"/>
          <w:szCs w:val="28"/>
        </w:rPr>
        <w:t xml:space="preserve">. В случае обжалования отказа </w:t>
      </w:r>
      <w:r w:rsidR="00DA4932" w:rsidRPr="00697594">
        <w:rPr>
          <w:rFonts w:ascii="Times New Roman" w:hAnsi="Times New Roman" w:cs="Times New Roman"/>
          <w:sz w:val="28"/>
          <w:szCs w:val="28"/>
        </w:rPr>
        <w:t>А</w:t>
      </w:r>
      <w:r w:rsidR="009E1219" w:rsidRPr="00697594">
        <w:rPr>
          <w:rFonts w:ascii="Times New Roman" w:hAnsi="Times New Roman" w:cs="Times New Roman"/>
          <w:sz w:val="28"/>
          <w:szCs w:val="28"/>
        </w:rPr>
        <w:t xml:space="preserve">дминистрации, должностных лиц </w:t>
      </w:r>
      <w:r w:rsidR="004B6E13" w:rsidRPr="00697594">
        <w:rPr>
          <w:rFonts w:ascii="Times New Roman" w:hAnsi="Times New Roman" w:cs="Times New Roman"/>
          <w:sz w:val="28"/>
          <w:szCs w:val="28"/>
        </w:rPr>
        <w:t>А</w:t>
      </w:r>
      <w:r w:rsidR="009E1219" w:rsidRPr="00697594">
        <w:rPr>
          <w:rFonts w:ascii="Times New Roman" w:hAnsi="Times New Roman" w:cs="Times New Roman"/>
          <w:sz w:val="28"/>
          <w:szCs w:val="28"/>
        </w:rPr>
        <w:t xml:space="preserve">дминистрации, осуществляющих полномочия по предоставлению муниципальной услуги, в приеме документов у заявителя </w:t>
      </w:r>
      <w:r w:rsidR="00537514" w:rsidRPr="00697594">
        <w:rPr>
          <w:rFonts w:ascii="Times New Roman" w:hAnsi="Times New Roman" w:cs="Times New Roman"/>
          <w:sz w:val="28"/>
          <w:szCs w:val="28"/>
        </w:rPr>
        <w:t xml:space="preserve">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537514" w:rsidRPr="00697594" w:rsidRDefault="004029E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В случае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 если </w:t>
      </w:r>
      <w:r w:rsidR="00537514" w:rsidRPr="00697594">
        <w:rPr>
          <w:rFonts w:ascii="Times New Roman" w:hAnsi="Times New Roman" w:cs="Times New Roman"/>
          <w:sz w:val="28"/>
          <w:szCs w:val="28"/>
        </w:rPr>
        <w:t xml:space="preserve">принятие решения по жалобе не входит в компетенцию </w:t>
      </w:r>
      <w:r w:rsidR="004B6E13" w:rsidRPr="00697594">
        <w:rPr>
          <w:rFonts w:ascii="Times New Roman" w:hAnsi="Times New Roman" w:cs="Times New Roman"/>
          <w:sz w:val="28"/>
          <w:szCs w:val="28"/>
        </w:rPr>
        <w:t>А</w:t>
      </w:r>
      <w:r w:rsidR="00537514" w:rsidRPr="00697594">
        <w:rPr>
          <w:rFonts w:ascii="Times New Roman" w:hAnsi="Times New Roman" w:cs="Times New Roman"/>
          <w:sz w:val="28"/>
          <w:szCs w:val="28"/>
        </w:rPr>
        <w:t xml:space="preserve">дминистрации, </w:t>
      </w:r>
      <w:r w:rsidR="004B6E13" w:rsidRPr="00697594">
        <w:rPr>
          <w:rFonts w:ascii="Times New Roman" w:hAnsi="Times New Roman" w:cs="Times New Roman"/>
          <w:sz w:val="28"/>
          <w:szCs w:val="28"/>
        </w:rPr>
        <w:t>А</w:t>
      </w:r>
      <w:r w:rsidR="00537514" w:rsidRPr="00697594">
        <w:rPr>
          <w:rFonts w:ascii="Times New Roman" w:hAnsi="Times New Roman" w:cs="Times New Roman"/>
          <w:sz w:val="28"/>
          <w:szCs w:val="28"/>
        </w:rPr>
        <w:t xml:space="preserve">дминистрация,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жалобы.  </w:t>
      </w:r>
    </w:p>
    <w:p w:rsidR="00F47F1C" w:rsidRPr="00697594" w:rsidRDefault="00537514" w:rsidP="002948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С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рок рассмотрения жалобы исчисляется со дня регистрации такой жалобы в уполномоченном на ее рассмотрение органе, предоставляющем </w:t>
      </w:r>
      <w:r w:rsidR="006B583D" w:rsidRPr="00697594">
        <w:rPr>
          <w:rFonts w:ascii="Times New Roman" w:hAnsi="Times New Roman" w:cs="Times New Roman"/>
          <w:sz w:val="28"/>
          <w:szCs w:val="28"/>
        </w:rPr>
        <w:t>муниципальные</w:t>
      </w:r>
      <w:r w:rsidR="002948B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47F1C" w:rsidRPr="00697594" w:rsidRDefault="002B2BF7" w:rsidP="002948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</w:t>
      </w:r>
      <w:r w:rsidR="00052083" w:rsidRPr="00697594">
        <w:rPr>
          <w:rFonts w:ascii="Times New Roman" w:hAnsi="Times New Roman" w:cs="Times New Roman"/>
          <w:sz w:val="28"/>
          <w:szCs w:val="28"/>
        </w:rPr>
        <w:t>12</w:t>
      </w:r>
      <w:r w:rsidRPr="00697594">
        <w:rPr>
          <w:rFonts w:ascii="Times New Roman" w:hAnsi="Times New Roman" w:cs="Times New Roman"/>
          <w:sz w:val="28"/>
          <w:szCs w:val="28"/>
        </w:rPr>
        <w:t xml:space="preserve">. 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органов, предоставляющих </w:t>
      </w:r>
      <w:r w:rsidR="006B583D" w:rsidRPr="00697594">
        <w:rPr>
          <w:rFonts w:ascii="Times New Roman" w:hAnsi="Times New Roman" w:cs="Times New Roman"/>
          <w:sz w:val="28"/>
          <w:szCs w:val="28"/>
        </w:rPr>
        <w:t>муниципальные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 услуги, и их должностных лиц, </w:t>
      </w:r>
      <w:r w:rsidR="006B583D" w:rsidRPr="00697594">
        <w:rPr>
          <w:rFonts w:ascii="Times New Roman" w:hAnsi="Times New Roman" w:cs="Times New Roman"/>
          <w:sz w:val="28"/>
          <w:szCs w:val="28"/>
        </w:rPr>
        <w:t>муниципальных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 служащих, может быть подана заявителем через </w:t>
      </w:r>
      <w:r w:rsidR="006B583D" w:rsidRPr="00697594">
        <w:rPr>
          <w:rFonts w:ascii="Times New Roman" w:hAnsi="Times New Roman" w:cs="Times New Roman"/>
          <w:sz w:val="28"/>
          <w:szCs w:val="28"/>
        </w:rPr>
        <w:t>МФЦ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. При поступлении такой жалобы </w:t>
      </w:r>
      <w:r w:rsidR="006B583D" w:rsidRPr="00697594">
        <w:rPr>
          <w:rFonts w:ascii="Times New Roman" w:hAnsi="Times New Roman" w:cs="Times New Roman"/>
          <w:sz w:val="28"/>
          <w:szCs w:val="28"/>
        </w:rPr>
        <w:t>МФЦ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 обеспечивает ее передачу в уполномоченный на ее рассмотрение орган, представляющий </w:t>
      </w:r>
      <w:r w:rsidR="006B583D" w:rsidRPr="00697594">
        <w:rPr>
          <w:rFonts w:ascii="Times New Roman" w:hAnsi="Times New Roman" w:cs="Times New Roman"/>
          <w:sz w:val="28"/>
          <w:szCs w:val="28"/>
        </w:rPr>
        <w:t>муниципальную</w:t>
      </w:r>
      <w:r w:rsidR="004E6819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услугу, в порядке, установленном соглашением о взаимодействии между </w:t>
      </w:r>
      <w:r w:rsidR="002C2CB0" w:rsidRPr="00697594">
        <w:rPr>
          <w:rFonts w:ascii="Times New Roman" w:hAnsi="Times New Roman" w:cs="Times New Roman"/>
          <w:sz w:val="28"/>
          <w:szCs w:val="28"/>
        </w:rPr>
        <w:t>государственным бюджетным учреждением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 и Администрацией</w:t>
      </w:r>
      <w:r w:rsidR="00F47F1C" w:rsidRPr="00697594">
        <w:rPr>
          <w:rFonts w:ascii="Times New Roman" w:hAnsi="Times New Roman" w:cs="Times New Roman"/>
          <w:sz w:val="28"/>
          <w:szCs w:val="28"/>
        </w:rPr>
        <w:t xml:space="preserve"> (далее - соглашение о взаимодействии). </w:t>
      </w:r>
    </w:p>
    <w:p w:rsidR="00F47F1C" w:rsidRPr="00697594" w:rsidRDefault="00F47F1C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Срок рассмотрения жалобы исчисляется со дня регистрации жалобы в </w:t>
      </w:r>
      <w:r w:rsidR="002C2CB0" w:rsidRPr="00697594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052083" w:rsidRPr="00697594" w:rsidRDefault="00052083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lastRenderedPageBreak/>
        <w:t>5.13.  По результатам рассмотрения жалобы принимается одно из следующих решений:</w:t>
      </w:r>
    </w:p>
    <w:p w:rsidR="00D4159E" w:rsidRPr="00697594" w:rsidRDefault="009507B2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</w:rPr>
        <w:t>а) ж</w:t>
      </w:r>
      <w:r w:rsidR="00052083" w:rsidRPr="00697594">
        <w:rPr>
          <w:rFonts w:ascii="Times New Roman" w:hAnsi="Times New Roman" w:cs="Times New Roman"/>
          <w:sz w:val="28"/>
          <w:szCs w:val="28"/>
        </w:rPr>
        <w:t>алоба удовлетворяется, в том числе в форме отмены принятого р</w:t>
      </w:r>
      <w:r w:rsidR="002C2CB0" w:rsidRPr="00697594">
        <w:rPr>
          <w:rFonts w:ascii="Times New Roman" w:hAnsi="Times New Roman" w:cs="Times New Roman"/>
          <w:sz w:val="28"/>
          <w:szCs w:val="28"/>
        </w:rPr>
        <w:t>ешения, исправления допущенных А</w:t>
      </w:r>
      <w:r w:rsidR="00052083" w:rsidRPr="00697594">
        <w:rPr>
          <w:rFonts w:ascii="Times New Roman" w:hAnsi="Times New Roman" w:cs="Times New Roman"/>
          <w:sz w:val="28"/>
          <w:szCs w:val="28"/>
        </w:rPr>
        <w:t>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</w:t>
      </w:r>
      <w:r w:rsidR="00D4159E" w:rsidRPr="00697594">
        <w:rPr>
          <w:rFonts w:ascii="Times New Roman" w:hAnsi="Times New Roman" w:cs="Times New Roman"/>
          <w:sz w:val="28"/>
          <w:szCs w:val="28"/>
        </w:rPr>
        <w:t xml:space="preserve"> актами Нижегородской области.</w:t>
      </w:r>
      <w:proofErr w:type="gramEnd"/>
    </w:p>
    <w:p w:rsidR="00D4159E" w:rsidRPr="00697594" w:rsidRDefault="009507B2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б)</w:t>
      </w:r>
      <w:r w:rsidR="002A5A91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в</w:t>
      </w:r>
      <w:r w:rsidR="00D4159E" w:rsidRPr="00697594">
        <w:rPr>
          <w:rFonts w:ascii="Times New Roman" w:hAnsi="Times New Roman" w:cs="Times New Roman"/>
          <w:sz w:val="28"/>
          <w:szCs w:val="28"/>
        </w:rPr>
        <w:t xml:space="preserve"> удовлетворении жалобы отказывается.</w:t>
      </w:r>
    </w:p>
    <w:p w:rsidR="00D4159E" w:rsidRPr="00697594" w:rsidRDefault="00D415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>5.14. В удовлетворении жалобы отказывается в следующих случаях:</w:t>
      </w:r>
    </w:p>
    <w:p w:rsidR="00D4159E" w:rsidRPr="00697594" w:rsidRDefault="00D415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5.14.1. Наличие вступившего в законную силу решения суда  по жалобе о том же предмете и по тем же основаниям.</w:t>
      </w:r>
    </w:p>
    <w:p w:rsidR="00D4159E" w:rsidRPr="00697594" w:rsidRDefault="002948B8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5.14.2. </w:t>
      </w:r>
      <w:r w:rsidR="00D4159E" w:rsidRPr="00697594">
        <w:rPr>
          <w:rFonts w:ascii="Times New Roman" w:hAnsi="Times New Roman" w:cs="Times New Roman"/>
          <w:sz w:val="28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Федерации.</w:t>
      </w:r>
    </w:p>
    <w:p w:rsidR="00D4159E" w:rsidRPr="00697594" w:rsidRDefault="00D415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5.14.3. Наличие решения по жалобе, принятого ранее в соответствии с требованиями настоящего </w:t>
      </w:r>
      <w:r w:rsidR="002C2CB0" w:rsidRPr="00697594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егламента в отношении того же заявителя и по тому же предмету жалобы.</w:t>
      </w:r>
    </w:p>
    <w:p w:rsidR="00D4159E" w:rsidRPr="00697594" w:rsidRDefault="00D415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5.15. Не позднее дня, следующего за днем принятия решения, указанного в пункте 5.13 настоящего </w:t>
      </w:r>
      <w:r w:rsidR="002C2CB0" w:rsidRPr="00697594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егламента, заявителю в письменной форме либо в форме электронного документа направляется мотивированных ответ о результатах рассмотрения жа</w:t>
      </w:r>
      <w:r w:rsidR="004029EE" w:rsidRPr="00697594">
        <w:rPr>
          <w:rFonts w:ascii="Times New Roman" w:hAnsi="Times New Roman" w:cs="Times New Roman"/>
          <w:sz w:val="28"/>
          <w:szCs w:val="28"/>
          <w:lang w:eastAsia="ru-RU"/>
        </w:rPr>
        <w:t>лобы и принятых мерах. В случае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если жалоба была направлена с использованием системы досудебного обжалования, ответ заявителю направляется посредством данной системы. </w:t>
      </w:r>
    </w:p>
    <w:p w:rsidR="00D26FF4" w:rsidRPr="00697594" w:rsidRDefault="00D4159E" w:rsidP="002948B8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5.16.</w:t>
      </w:r>
      <w:r w:rsidR="00D26FF4"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по результатам рассмотрения жалобы указываются: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97594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 услугу, рассмотревшего жалобу, должность, фамилия, имя, отчество (при наличии) его должностного лица, принявшего решение по жалобе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номер, дата, место принятия решения, включая сведения о</w:t>
      </w:r>
      <w:r w:rsidR="00294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должностном лице, работнике, 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или действие (бездействие) которого обжалуется;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фамилия, имя, отчество (при наличии) или наименование заявителя;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основания для принятия решения по жалобе;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принятое по жалобе решение;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9033A3" w:rsidRPr="00697594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</w:t>
      </w:r>
      <w:r w:rsidR="00D4159E" w:rsidRPr="00697594">
        <w:rPr>
          <w:rFonts w:ascii="Times New Roman" w:hAnsi="Times New Roman" w:cs="Times New Roman"/>
          <w:sz w:val="28"/>
          <w:szCs w:val="28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</w:t>
      </w:r>
      <w:r w:rsidR="009507B2" w:rsidRPr="00697594">
        <w:rPr>
          <w:rFonts w:ascii="Times New Roman" w:hAnsi="Times New Roman" w:cs="Times New Roman"/>
          <w:sz w:val="28"/>
          <w:szCs w:val="28"/>
        </w:rPr>
        <w:t>,</w:t>
      </w:r>
      <w:r w:rsidR="009033A3" w:rsidRPr="00697594">
        <w:rPr>
          <w:rFonts w:ascii="Times New Roman" w:hAnsi="Times New Roman" w:cs="Times New Roman"/>
          <w:sz w:val="28"/>
          <w:szCs w:val="28"/>
        </w:rPr>
        <w:t xml:space="preserve"> дается информация о действиях, осуществляемых </w:t>
      </w:r>
      <w:r w:rsidR="002C2CB0" w:rsidRPr="00697594">
        <w:rPr>
          <w:rFonts w:ascii="Times New Roman" w:hAnsi="Times New Roman" w:cs="Times New Roman"/>
          <w:sz w:val="28"/>
          <w:szCs w:val="28"/>
        </w:rPr>
        <w:t>Администрацией</w:t>
      </w:r>
      <w:r w:rsidR="009033A3" w:rsidRPr="00697594">
        <w:rPr>
          <w:rFonts w:ascii="Times New Roman" w:hAnsi="Times New Roman" w:cs="Times New Roman"/>
          <w:sz w:val="28"/>
          <w:szCs w:val="28"/>
        </w:rPr>
        <w:t xml:space="preserve">, в целях незамедлительного устранения выявленных нарушений при оказании муниципальной  услуги, а также приносятся извинения за доставленные </w:t>
      </w:r>
      <w:proofErr w:type="gramStart"/>
      <w:r w:rsidR="009033A3" w:rsidRPr="00697594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="009033A3" w:rsidRPr="00697594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 w:rsidR="009507B2" w:rsidRPr="0069759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033A3" w:rsidRPr="00697594">
        <w:rPr>
          <w:rFonts w:ascii="Times New Roman" w:hAnsi="Times New Roman" w:cs="Times New Roman"/>
          <w:sz w:val="28"/>
          <w:szCs w:val="28"/>
        </w:rPr>
        <w:t>услуги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6FF4" w:rsidRPr="00697594" w:rsidRDefault="00D26FF4" w:rsidP="002948B8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ж) </w:t>
      </w:r>
      <w:r w:rsidR="009033A3" w:rsidRPr="00697594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="009033A3" w:rsidRPr="00697594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9033A3" w:rsidRPr="00697594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</w:t>
      </w:r>
      <w:r w:rsidR="009507B2" w:rsidRPr="00697594">
        <w:rPr>
          <w:rFonts w:ascii="Times New Roman" w:hAnsi="Times New Roman" w:cs="Times New Roman"/>
          <w:sz w:val="28"/>
          <w:szCs w:val="28"/>
        </w:rPr>
        <w:t>, указанном в части 8 статьи 11.2 Федерального закона от 27 июля 2010 г. № 210-ФЗ «Об организации предоставления государственных и муниципальных услуг»,</w:t>
      </w:r>
      <w:r w:rsidR="009033A3" w:rsidRPr="00697594">
        <w:rPr>
          <w:rFonts w:ascii="Times New Roman" w:hAnsi="Times New Roman" w:cs="Times New Roman"/>
          <w:sz w:val="28"/>
          <w:szCs w:val="28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697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7B2" w:rsidRPr="00697594" w:rsidRDefault="009507B2" w:rsidP="002948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5.17. В случае установления в ходе или по результатам </w:t>
      </w:r>
      <w:proofErr w:type="gramStart"/>
      <w:r w:rsidRPr="00697594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97594">
        <w:rPr>
          <w:rFonts w:ascii="Times New Roman" w:hAnsi="Times New Roman" w:cs="Times New Roman"/>
          <w:sz w:val="28"/>
          <w:szCs w:val="28"/>
        </w:rPr>
        <w:t xml:space="preserve"> или </w:t>
      </w:r>
      <w:r w:rsidR="0096278E">
        <w:rPr>
          <w:rFonts w:ascii="Times New Roman" w:hAnsi="Times New Roman" w:cs="Times New Roman"/>
          <w:sz w:val="28"/>
          <w:szCs w:val="28"/>
        </w:rPr>
        <w:t xml:space="preserve">преступления должностное лицо, </w:t>
      </w:r>
      <w:r w:rsidRPr="00697594">
        <w:rPr>
          <w:rFonts w:ascii="Times New Roman" w:hAnsi="Times New Roman" w:cs="Times New Roman"/>
          <w:sz w:val="28"/>
          <w:szCs w:val="28"/>
        </w:rPr>
        <w:t>наделенное полномочиями по рассмотрению жалоб, незамедлительно направляет</w:t>
      </w:r>
      <w:r w:rsidR="00CA215C" w:rsidRPr="00697594">
        <w:rPr>
          <w:rFonts w:ascii="Times New Roman" w:hAnsi="Times New Roman" w:cs="Times New Roman"/>
          <w:sz w:val="28"/>
          <w:szCs w:val="28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</w:rPr>
        <w:t>имеющиеся материалы в органы прокуратуры.</w:t>
      </w:r>
    </w:p>
    <w:p w:rsidR="009507B2" w:rsidRPr="00697594" w:rsidRDefault="009507B2" w:rsidP="0096278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</w:rPr>
        <w:t xml:space="preserve">5.18. Администрация,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вправе оставить жалобу без ответа в следующих случаях:</w:t>
      </w:r>
    </w:p>
    <w:p w:rsidR="009507B2" w:rsidRPr="00697594" w:rsidRDefault="009507B2" w:rsidP="0096278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9507B2" w:rsidRPr="00697594" w:rsidRDefault="009507B2" w:rsidP="0096278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07B2" w:rsidRPr="00697594" w:rsidRDefault="009507B2" w:rsidP="0096278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5.19. Администрация, сообщают заявителю об оставлении жалобы без ответа в течение 3 рабочих дней со дня регистрации жалобы.</w:t>
      </w:r>
    </w:p>
    <w:p w:rsidR="006D662E" w:rsidRPr="00697594" w:rsidRDefault="006D662E" w:rsidP="0096278E">
      <w:pPr>
        <w:suppressAutoHyphens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5.20. Информация о порядке обжалования решений и действий (бездействия) </w:t>
      </w:r>
      <w:r w:rsidR="0024333A" w:rsidRPr="0069759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дминистрации, ее должностных лиц, предос</w:t>
      </w:r>
      <w:r w:rsidR="0096278E">
        <w:rPr>
          <w:rFonts w:ascii="Times New Roman" w:hAnsi="Times New Roman" w:cs="Times New Roman"/>
          <w:sz w:val="28"/>
          <w:szCs w:val="28"/>
          <w:lang w:eastAsia="ru-RU"/>
        </w:rPr>
        <w:t xml:space="preserve">тавляющих муниципальную услугу,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размещается на Едином</w:t>
      </w:r>
      <w:r w:rsidR="004029E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- портале государственных и муниципальных услуг (функций) и Едином Интернет</w:t>
      </w:r>
      <w:r w:rsidR="004029E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029EE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портале государственных и муниципальных услуг (функций) Нижегородской области.  </w:t>
      </w:r>
    </w:p>
    <w:p w:rsidR="009507B2" w:rsidRPr="00697594" w:rsidRDefault="009507B2" w:rsidP="0049191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192E" w:rsidRDefault="002D192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6278E" w:rsidRDefault="0096278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0E23" w:rsidRPr="0096278E" w:rsidRDefault="007D0E23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192E" w:rsidRPr="00697594" w:rsidRDefault="002D192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192E" w:rsidRPr="00697594" w:rsidRDefault="002D192E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4A26" w:rsidRPr="00697594" w:rsidRDefault="00534A26" w:rsidP="00534A26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96278E" w:rsidRDefault="00534A26" w:rsidP="00534A26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регламенту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96278E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утвержденному постановлением </w:t>
      </w:r>
    </w:p>
    <w:p w:rsidR="0096278E" w:rsidRDefault="0096278E" w:rsidP="00534A26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Вознесенского </w:t>
      </w:r>
    </w:p>
    <w:p w:rsidR="0096278E" w:rsidRDefault="0096278E" w:rsidP="00534A26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</w:p>
    <w:p w:rsidR="00534A26" w:rsidRPr="00697594" w:rsidRDefault="0096278E" w:rsidP="0096278E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округа Нижегородской области                                                                                                 от ___ мая 2023 года № ____</w:t>
      </w:r>
      <w:r w:rsidR="00534A26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4E6819" w:rsidRPr="00697594" w:rsidRDefault="00534A26" w:rsidP="00511DFF">
      <w:pPr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4E6819" w:rsidRPr="00697594" w:rsidRDefault="001A7562" w:rsidP="004E6819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</w:t>
      </w:r>
    </w:p>
    <w:p w:rsidR="004E6819" w:rsidRPr="00CA074D" w:rsidRDefault="00CA074D" w:rsidP="004E6819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</w:t>
      </w:r>
      <w:r w:rsidR="004E6819" w:rsidRPr="00CA074D">
        <w:rPr>
          <w:rFonts w:ascii="Times New Roman" w:hAnsi="Times New Roman" w:cs="Times New Roman"/>
          <w:sz w:val="20"/>
          <w:szCs w:val="20"/>
          <w:lang w:eastAsia="ru-RU"/>
        </w:rPr>
        <w:t>(ФИО, паспортные данные: серия, номер,</w:t>
      </w:r>
      <w:r w:rsidR="005934A7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4E6819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каким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</w:t>
      </w:r>
      <w:r w:rsidR="004E6819" w:rsidRPr="00CA074D">
        <w:rPr>
          <w:rFonts w:ascii="Times New Roman" w:hAnsi="Times New Roman" w:cs="Times New Roman"/>
          <w:sz w:val="20"/>
          <w:szCs w:val="20"/>
          <w:lang w:eastAsia="ru-RU"/>
        </w:rPr>
        <w:t>органом и когда выдан паспорт)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3537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________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04B7C"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04B7C"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E6819" w:rsidRPr="00697594" w:rsidRDefault="001A7562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Адрес </w:t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hAnsi="Times New Roman" w:cs="Times New Roman"/>
          <w:sz w:val="28"/>
          <w:szCs w:val="28"/>
          <w:lang w:eastAsia="ru-RU"/>
        </w:rPr>
        <w:t>явителя: __________________</w:t>
      </w:r>
    </w:p>
    <w:p w:rsidR="004E6819" w:rsidRPr="001A7562" w:rsidRDefault="00CA074D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left="4956" w:firstLine="114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</w:t>
      </w:r>
      <w:r w:rsidR="004E6819" w:rsidRPr="001A7562">
        <w:rPr>
          <w:rFonts w:ascii="Times New Roman" w:hAnsi="Times New Roman" w:cs="Times New Roman"/>
          <w:sz w:val="20"/>
          <w:szCs w:val="20"/>
          <w:lang w:eastAsia="ru-RU"/>
        </w:rPr>
        <w:t>(место    регистрации физического лица)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1A7562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E6819" w:rsidRPr="00CA074D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Телефон (факс) заявителя: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4E6819" w:rsidRPr="00CA074D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ФИО    уполномоченного     представителя</w:t>
      </w:r>
      <w:r w:rsidR="00CA074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за</w:t>
      </w:r>
      <w:r w:rsidR="00CA074D" w:rsidRPr="00CA074D">
        <w:rPr>
          <w:rFonts w:ascii="Times New Roman" w:hAnsi="Times New Roman" w:cs="Times New Roman"/>
          <w:sz w:val="20"/>
          <w:szCs w:val="20"/>
          <w:lang w:eastAsia="ru-RU"/>
        </w:rPr>
        <w:t>явителя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Паспортные данные представителя: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</w:p>
    <w:p w:rsidR="004E6819" w:rsidRPr="00CA074D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(серия, номер, каким органом и когда</w:t>
      </w:r>
      <w:r w:rsidR="005934A7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выдан паспорт)</w:t>
      </w:r>
    </w:p>
    <w:p w:rsidR="004E6819" w:rsidRPr="00CA074D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  <w:t>Документ, подтверждающий    полномочия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  <w:t>представителя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4E6819" w:rsidRPr="00697594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:rsidR="004E6819" w:rsidRPr="00CA074D" w:rsidRDefault="004E6819" w:rsidP="004E6819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(наименование и реквизиты документа)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</w:p>
    <w:p w:rsidR="000B5D17" w:rsidRPr="00697594" w:rsidRDefault="00404B7C" w:rsidP="000B5D17">
      <w:pPr>
        <w:suppressAutoHyphens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11DFF"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Прошу исправить следующие  опечатки (ошибки) в </w:t>
      </w:r>
      <w:r w:rsidR="002D192E" w:rsidRPr="00697594">
        <w:rPr>
          <w:rFonts w:ascii="Times New Roman" w:hAnsi="Times New Roman" w:cs="Times New Roman"/>
          <w:sz w:val="28"/>
          <w:szCs w:val="28"/>
          <w:lang w:eastAsia="ru-RU"/>
        </w:rPr>
        <w:t>уведомлении</w:t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192E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принятии или об отказе в принятии </w:t>
      </w:r>
      <w:r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на учет  нуждающихся в предоставлении жилых помещений  по договорам найма жилых помещений жилищного фонда социального использования</w:t>
      </w:r>
      <w:r w:rsidR="000B5D17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0B5D17" w:rsidRPr="00697594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0B5D17" w:rsidRPr="00697594">
        <w:rPr>
          <w:rFonts w:ascii="Times New Roman" w:hAnsi="Times New Roman" w:cs="Times New Roman"/>
          <w:sz w:val="28"/>
          <w:szCs w:val="28"/>
          <w:lang w:eastAsia="ru-RU"/>
        </w:rPr>
        <w:t>____________№____________.</w:t>
      </w:r>
      <w:r w:rsidR="004E681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B5D17" w:rsidRPr="00697594" w:rsidRDefault="000B5D17" w:rsidP="000B5D17">
      <w:pPr>
        <w:suppressAutoHyphens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2962"/>
        <w:gridCol w:w="2963"/>
        <w:gridCol w:w="2827"/>
      </w:tblGrid>
      <w:tr w:rsidR="004E6819" w:rsidRPr="00697594" w:rsidTr="00F74E49">
        <w:tc>
          <w:tcPr>
            <w:tcW w:w="534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</w:tcPr>
          <w:p w:rsidR="00404B7C" w:rsidRPr="00697594" w:rsidRDefault="004E6819" w:rsidP="00404B7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Данные (сведения), указанные в </w:t>
            </w:r>
            <w:r w:rsidR="002D192E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уведомлении</w:t>
            </w: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4B7C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D192E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принятии</w:t>
            </w:r>
            <w:r w:rsidR="00511DFF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об отказе в принятии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граждан на учет  нуждающихся в предоставлении жилых помещений  по договорам найма жилых помещений жилищного фонда социального использования</w:t>
            </w:r>
          </w:p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404B7C" w:rsidRPr="00697594" w:rsidRDefault="004E6819" w:rsidP="00404B7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Данные (сведения), которые необходимо указать в </w:t>
            </w:r>
            <w:r w:rsidR="002D192E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уведомлении</w:t>
            </w: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4B7C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D192E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принятии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11DFF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 об отказе в принятии 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граждан на учет  нуждающихся в предоставлении жилых помещений  по договорам найма жилых помещений жилищного фонда социального использования</w:t>
            </w:r>
          </w:p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404B7C" w:rsidRPr="00697594" w:rsidRDefault="004E6819" w:rsidP="00404B7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Обоснование с указанием реквизита</w:t>
            </w:r>
            <w:r w:rsidR="004029EE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(ов) документа</w:t>
            </w:r>
            <w:r w:rsidR="004029EE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(ов), на основании которых </w:t>
            </w:r>
            <w:r w:rsidR="002D192E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подготавливалось уведомление</w:t>
            </w: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4B7C"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D192E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принятии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11DFF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 об отказе в принятии </w:t>
            </w:r>
            <w:r w:rsidR="00404B7C" w:rsidRPr="00697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 на учет  нуждающихся в предоставлении жилых помещений  по договорам найма жилых помещений жилищного фонда социального использования</w:t>
            </w:r>
          </w:p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819" w:rsidRPr="00697594" w:rsidTr="00F74E49">
        <w:tc>
          <w:tcPr>
            <w:tcW w:w="534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2976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6819" w:rsidRPr="00697594" w:rsidRDefault="004E6819" w:rsidP="00511DF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и выдать </w:t>
      </w:r>
      <w:r w:rsidR="002D192E" w:rsidRPr="00697594">
        <w:rPr>
          <w:rFonts w:ascii="Times New Roman" w:hAnsi="Times New Roman" w:cs="Times New Roman"/>
          <w:sz w:val="28"/>
          <w:szCs w:val="28"/>
          <w:lang w:eastAsia="ru-RU"/>
        </w:rPr>
        <w:t>уведомление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4B7C" w:rsidRPr="0069759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04B7C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192E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принятии или </w:t>
      </w:r>
      <w:proofErr w:type="gramStart"/>
      <w:r w:rsidR="002D192E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об отказе в принятии </w:t>
      </w:r>
      <w:r w:rsidR="00404B7C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на учет  нуждающихся в предоставлении жилых помещений  по договорам</w:t>
      </w:r>
      <w:proofErr w:type="gramEnd"/>
      <w:r w:rsidR="00404B7C" w:rsidRPr="00697594">
        <w:rPr>
          <w:rFonts w:ascii="Times New Roman" w:hAnsi="Times New Roman" w:cs="Times New Roman"/>
          <w:color w:val="000000"/>
          <w:sz w:val="28"/>
          <w:szCs w:val="28"/>
        </w:rPr>
        <w:t xml:space="preserve"> найма жилых помещений жилищного фонда социального использования, 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 указанием верных данных.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Результат  предоставления муниципальной услуги прошу (указать один из перечисленных способов):</w:t>
      </w: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4E6819" w:rsidRPr="00697594" w:rsidTr="00F74E49">
        <w:trPr>
          <w:trHeight w:val="404"/>
        </w:trPr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ЕПГУ/РПГУ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819" w:rsidRPr="00697594" w:rsidTr="00F74E49"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819" w:rsidRPr="00697594" w:rsidTr="00F74E49"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1DFF" w:rsidRPr="00697594" w:rsidRDefault="00511DFF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Прошу проинформировать меня о ходе предоставления муниципальной услуги путем (</w:t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отметить):</w:t>
      </w: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8897"/>
        <w:gridCol w:w="567"/>
      </w:tblGrid>
      <w:tr w:rsidR="004E6819" w:rsidRPr="00697594" w:rsidTr="00F74E49">
        <w:trPr>
          <w:trHeight w:val="404"/>
        </w:trPr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819" w:rsidRPr="00697594" w:rsidTr="00F74E49">
        <w:trPr>
          <w:trHeight w:val="404"/>
        </w:trPr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819" w:rsidRPr="00697594" w:rsidTr="00F74E49">
        <w:tc>
          <w:tcPr>
            <w:tcW w:w="889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Направления рассылки  по сети подвижной радиотелефонной связи </w:t>
            </w:r>
            <w:proofErr w:type="gramStart"/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коротких</w:t>
            </w:r>
            <w:proofErr w:type="gramEnd"/>
            <w:r w:rsidRPr="00697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текстовых смс-сообщений</w:t>
            </w:r>
          </w:p>
        </w:tc>
        <w:tc>
          <w:tcPr>
            <w:tcW w:w="567" w:type="dxa"/>
          </w:tcPr>
          <w:p w:rsidR="004E6819" w:rsidRPr="00697594" w:rsidRDefault="004E6819" w:rsidP="00F74E4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С обработкой, передачей и хранением персональных данных в соответствии с Федеральным законом от 27 июля 2006 г. № 152-ФЗ «О персональных данных» в целях и объеме, необходимых для получения муниципальной услуги согласен.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Подпись ___________________________________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 Дата ______</w:t>
      </w:r>
    </w:p>
    <w:p w:rsidR="004E6819" w:rsidRPr="00CA074D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(ФИО  физического лица либо его представителя)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4B7C" w:rsidRDefault="00404B7C" w:rsidP="0096278E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78E" w:rsidRPr="00697594" w:rsidRDefault="0096278E" w:rsidP="0096278E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2659" w:rsidRPr="00697594" w:rsidRDefault="00972659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511DFF" w:rsidRPr="00697594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96278E" w:rsidRDefault="00972659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96278E" w:rsidRDefault="0096278E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</w:t>
      </w:r>
    </w:p>
    <w:p w:rsidR="0096278E" w:rsidRDefault="0096278E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Вознесенского </w:t>
      </w:r>
    </w:p>
    <w:p w:rsidR="0096278E" w:rsidRDefault="0096278E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:rsidR="0096278E" w:rsidRDefault="0096278E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972659" w:rsidRPr="00697594" w:rsidRDefault="0096278E" w:rsidP="00972659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 мая 2023 года № ____</w:t>
      </w:r>
      <w:r w:rsidR="0097265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34A26" w:rsidRPr="00697594" w:rsidRDefault="00534A26" w:rsidP="00CA074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CA074D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Кому 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4E6819" w:rsidRPr="00CA074D" w:rsidRDefault="00CA074D" w:rsidP="00CA074D">
      <w:pPr>
        <w:suppressAutoHyphens w:val="0"/>
        <w:autoSpaceDE w:val="0"/>
        <w:autoSpaceDN w:val="0"/>
        <w:adjustRightInd w:val="0"/>
        <w:spacing w:after="0" w:line="240" w:lineRule="auto"/>
        <w:ind w:left="4248" w:firstLine="4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>(ФИО)</w:t>
      </w:r>
    </w:p>
    <w:p w:rsidR="004E6819" w:rsidRPr="00697594" w:rsidRDefault="004E6819" w:rsidP="00CA074D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_________________________________</w:t>
      </w:r>
    </w:p>
    <w:p w:rsidR="00CA074D" w:rsidRDefault="004E6819" w:rsidP="00CA074D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Адрес з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аявителя: _________________</w:t>
      </w:r>
    </w:p>
    <w:p w:rsidR="004E6819" w:rsidRPr="00CA074D" w:rsidRDefault="004E6819" w:rsidP="00CA074D">
      <w:pPr>
        <w:suppressAutoHyphens w:val="0"/>
        <w:autoSpaceDE w:val="0"/>
        <w:autoSpaceDN w:val="0"/>
        <w:adjustRightInd w:val="0"/>
        <w:spacing w:after="0" w:line="240" w:lineRule="auto"/>
        <w:ind w:left="1416" w:firstLine="708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>(место    регистрации физического лица)</w:t>
      </w:r>
    </w:p>
    <w:p w:rsidR="004E6819" w:rsidRPr="00697594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E6819" w:rsidRPr="00697594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E6819" w:rsidRPr="00697594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E6819" w:rsidRPr="00CA074D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Телефон (факс) заявителя:</w:t>
      </w:r>
    </w:p>
    <w:p w:rsidR="004E6819" w:rsidRPr="00697594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4E6819" w:rsidRPr="00697594" w:rsidRDefault="004E6819" w:rsidP="00CA074D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tabs>
          <w:tab w:val="center" w:pos="4676"/>
          <w:tab w:val="left" w:pos="6130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  <w:t>УВЕДОМЛЕНИЕ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об отказе в исправлении опечаток или ошибок 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4E6819" w:rsidRPr="00CA074D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________________________________________________  отказано в исправлении опечаток или ошибок. 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</w:t>
      </w:r>
      <w:r w:rsidR="007D0E23">
        <w:rPr>
          <w:rFonts w:ascii="Times New Roman" w:hAnsi="Times New Roman" w:cs="Times New Roman"/>
          <w:sz w:val="28"/>
          <w:szCs w:val="28"/>
          <w:lang w:eastAsia="ru-RU"/>
        </w:rPr>
        <w:t>алобы в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>, а также в судебном порядке.</w:t>
      </w:r>
      <w:proofErr w:type="gramEnd"/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информируем:_______________________________________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_________________________________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_________________________________</w:t>
      </w:r>
      <w:r w:rsidR="00CA074D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E6819" w:rsidRPr="00CA074D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A074D">
        <w:rPr>
          <w:rFonts w:ascii="Times New Roman" w:hAnsi="Times New Roman" w:cs="Times New Roman"/>
          <w:sz w:val="20"/>
          <w:szCs w:val="20"/>
          <w:lang w:eastAsia="ru-RU"/>
        </w:rPr>
        <w:t>(указывается информация при наличии)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>______________              ________________         ___________________</w:t>
      </w:r>
    </w:p>
    <w:p w:rsidR="004E6819" w:rsidRPr="00697594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975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должность)                   </w:t>
      </w:r>
      <w:r w:rsidR="00F74E49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  (подпись)               </w:t>
      </w:r>
      <w:r w:rsidR="00F74E49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           </w:t>
      </w:r>
      <w:r w:rsidR="00CA074D">
        <w:rPr>
          <w:rFonts w:ascii="Times New Roman" w:hAnsi="Times New Roman" w:cs="Times New Roman"/>
          <w:sz w:val="20"/>
          <w:szCs w:val="20"/>
          <w:lang w:eastAsia="ru-RU"/>
        </w:rPr>
        <w:t xml:space="preserve">        </w:t>
      </w:r>
      <w:r w:rsidR="00F74E49"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 xml:space="preserve"> (фамилия, имя, отчество</w:t>
      </w: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4E6819" w:rsidRPr="00CA074D" w:rsidRDefault="004E6819" w:rsidP="004E6819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F74E49" w:rsidRPr="0069759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A074D">
        <w:rPr>
          <w:rFonts w:ascii="Times New Roman" w:hAnsi="Times New Roman" w:cs="Times New Roman"/>
          <w:sz w:val="20"/>
          <w:szCs w:val="20"/>
          <w:lang w:eastAsia="ru-RU"/>
        </w:rPr>
        <w:t>при наличии)</w:t>
      </w:r>
    </w:p>
    <w:sectPr w:rsidR="004E6819" w:rsidRPr="00CA074D" w:rsidSect="00697594">
      <w:footerReference w:type="default" r:id="rId26"/>
      <w:footnotePr>
        <w:pos w:val="beneathText"/>
      </w:footnotePr>
      <w:pgSz w:w="11905" w:h="16837"/>
      <w:pgMar w:top="1134" w:right="1134" w:bottom="1134" w:left="1701" w:header="56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50" w:rsidRDefault="00DA2B50" w:rsidP="00242F29">
      <w:pPr>
        <w:spacing w:after="0" w:line="240" w:lineRule="auto"/>
      </w:pPr>
      <w:r>
        <w:separator/>
      </w:r>
    </w:p>
  </w:endnote>
  <w:endnote w:type="continuationSeparator" w:id="0">
    <w:p w:rsidR="00DA2B50" w:rsidRDefault="00DA2B50" w:rsidP="0024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47A" w:rsidRDefault="006D147A"/>
  <w:p w:rsidR="006D147A" w:rsidRDefault="006D14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50" w:rsidRDefault="00DA2B50" w:rsidP="00242F29">
      <w:pPr>
        <w:spacing w:after="0" w:line="240" w:lineRule="auto"/>
      </w:pPr>
      <w:r>
        <w:separator/>
      </w:r>
    </w:p>
  </w:footnote>
  <w:footnote w:type="continuationSeparator" w:id="0">
    <w:p w:rsidR="00DA2B50" w:rsidRDefault="00DA2B50" w:rsidP="0024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4">
    <w:nsid w:val="4AFC759A"/>
    <w:multiLevelType w:val="hybridMultilevel"/>
    <w:tmpl w:val="B30073F4"/>
    <w:lvl w:ilvl="0" w:tplc="466ADD1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C0F5A0A"/>
    <w:multiLevelType w:val="hybridMultilevel"/>
    <w:tmpl w:val="E76262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13"/>
  </w:num>
  <w:num w:numId="7">
    <w:abstractNumId w:val="19"/>
  </w:num>
  <w:num w:numId="8">
    <w:abstractNumId w:val="15"/>
  </w:num>
  <w:num w:numId="9">
    <w:abstractNumId w:val="10"/>
  </w:num>
  <w:num w:numId="10">
    <w:abstractNumId w:val="8"/>
  </w:num>
  <w:num w:numId="11">
    <w:abstractNumId w:val="11"/>
  </w:num>
  <w:num w:numId="12">
    <w:abstractNumId w:val="5"/>
  </w:num>
  <w:num w:numId="13">
    <w:abstractNumId w:val="4"/>
  </w:num>
  <w:num w:numId="14">
    <w:abstractNumId w:val="12"/>
  </w:num>
  <w:num w:numId="15">
    <w:abstractNumId w:val="7"/>
  </w:num>
  <w:num w:numId="16">
    <w:abstractNumId w:val="9"/>
  </w:num>
  <w:num w:numId="17">
    <w:abstractNumId w:val="6"/>
  </w:num>
  <w:num w:numId="18">
    <w:abstractNumId w:val="17"/>
  </w:num>
  <w:num w:numId="19">
    <w:abstractNumId w:val="1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D57"/>
    <w:rsid w:val="000000D5"/>
    <w:rsid w:val="000029CE"/>
    <w:rsid w:val="00006A5E"/>
    <w:rsid w:val="00011D76"/>
    <w:rsid w:val="000137F5"/>
    <w:rsid w:val="00017129"/>
    <w:rsid w:val="000203D6"/>
    <w:rsid w:val="00021351"/>
    <w:rsid w:val="0002191F"/>
    <w:rsid w:val="00022179"/>
    <w:rsid w:val="0002683C"/>
    <w:rsid w:val="00027865"/>
    <w:rsid w:val="00031935"/>
    <w:rsid w:val="00032998"/>
    <w:rsid w:val="000348FE"/>
    <w:rsid w:val="00036BAC"/>
    <w:rsid w:val="00037064"/>
    <w:rsid w:val="0003798B"/>
    <w:rsid w:val="000411B6"/>
    <w:rsid w:val="00044149"/>
    <w:rsid w:val="00044AFE"/>
    <w:rsid w:val="000461C7"/>
    <w:rsid w:val="00046B59"/>
    <w:rsid w:val="0005045A"/>
    <w:rsid w:val="000504B6"/>
    <w:rsid w:val="00052083"/>
    <w:rsid w:val="00057B8C"/>
    <w:rsid w:val="00061769"/>
    <w:rsid w:val="00062CBD"/>
    <w:rsid w:val="00065B48"/>
    <w:rsid w:val="00066A88"/>
    <w:rsid w:val="00066C55"/>
    <w:rsid w:val="000705A3"/>
    <w:rsid w:val="0007263D"/>
    <w:rsid w:val="000736E5"/>
    <w:rsid w:val="000756A2"/>
    <w:rsid w:val="000872F3"/>
    <w:rsid w:val="00091FAE"/>
    <w:rsid w:val="00094F77"/>
    <w:rsid w:val="00096CCE"/>
    <w:rsid w:val="0009794E"/>
    <w:rsid w:val="000A14DB"/>
    <w:rsid w:val="000A2B91"/>
    <w:rsid w:val="000A59C5"/>
    <w:rsid w:val="000A6961"/>
    <w:rsid w:val="000A7093"/>
    <w:rsid w:val="000A7550"/>
    <w:rsid w:val="000B2A7D"/>
    <w:rsid w:val="000B43B7"/>
    <w:rsid w:val="000B4E4B"/>
    <w:rsid w:val="000B51EC"/>
    <w:rsid w:val="000B5D17"/>
    <w:rsid w:val="000B61F7"/>
    <w:rsid w:val="000B6225"/>
    <w:rsid w:val="000B6B03"/>
    <w:rsid w:val="000B7474"/>
    <w:rsid w:val="000C292A"/>
    <w:rsid w:val="000C35C7"/>
    <w:rsid w:val="000D0E59"/>
    <w:rsid w:val="000D47A3"/>
    <w:rsid w:val="000D63BA"/>
    <w:rsid w:val="000E1126"/>
    <w:rsid w:val="000E15B4"/>
    <w:rsid w:val="000E234F"/>
    <w:rsid w:val="000E2C9A"/>
    <w:rsid w:val="000E69D9"/>
    <w:rsid w:val="001025B3"/>
    <w:rsid w:val="00103914"/>
    <w:rsid w:val="00106BAE"/>
    <w:rsid w:val="0010704E"/>
    <w:rsid w:val="00111EDB"/>
    <w:rsid w:val="00112405"/>
    <w:rsid w:val="00114D0A"/>
    <w:rsid w:val="00117036"/>
    <w:rsid w:val="00117365"/>
    <w:rsid w:val="00117B18"/>
    <w:rsid w:val="001224AC"/>
    <w:rsid w:val="00127974"/>
    <w:rsid w:val="00131793"/>
    <w:rsid w:val="00133C5C"/>
    <w:rsid w:val="00136CAA"/>
    <w:rsid w:val="00150F9C"/>
    <w:rsid w:val="00151F50"/>
    <w:rsid w:val="0015562F"/>
    <w:rsid w:val="0015622C"/>
    <w:rsid w:val="001568D7"/>
    <w:rsid w:val="00164CB3"/>
    <w:rsid w:val="00165F76"/>
    <w:rsid w:val="001660B5"/>
    <w:rsid w:val="00166ED5"/>
    <w:rsid w:val="001704BB"/>
    <w:rsid w:val="00170780"/>
    <w:rsid w:val="001751BB"/>
    <w:rsid w:val="001771D8"/>
    <w:rsid w:val="00183F64"/>
    <w:rsid w:val="00187C01"/>
    <w:rsid w:val="00187FC0"/>
    <w:rsid w:val="001919C3"/>
    <w:rsid w:val="001968E9"/>
    <w:rsid w:val="001A1A55"/>
    <w:rsid w:val="001A6FCC"/>
    <w:rsid w:val="001A7562"/>
    <w:rsid w:val="001B0755"/>
    <w:rsid w:val="001B0F5D"/>
    <w:rsid w:val="001B2627"/>
    <w:rsid w:val="001B7EB1"/>
    <w:rsid w:val="001C1A55"/>
    <w:rsid w:val="001C3C8B"/>
    <w:rsid w:val="001C6E71"/>
    <w:rsid w:val="001D3D6D"/>
    <w:rsid w:val="001D66AA"/>
    <w:rsid w:val="001D69B2"/>
    <w:rsid w:val="001D71A5"/>
    <w:rsid w:val="001E02EE"/>
    <w:rsid w:val="001E1BBA"/>
    <w:rsid w:val="001E461D"/>
    <w:rsid w:val="001E7432"/>
    <w:rsid w:val="001F2C25"/>
    <w:rsid w:val="001F2ED2"/>
    <w:rsid w:val="001F4945"/>
    <w:rsid w:val="002004E9"/>
    <w:rsid w:val="00201878"/>
    <w:rsid w:val="00201CEE"/>
    <w:rsid w:val="00202D5C"/>
    <w:rsid w:val="00212C87"/>
    <w:rsid w:val="00214EC9"/>
    <w:rsid w:val="0021535C"/>
    <w:rsid w:val="0021685C"/>
    <w:rsid w:val="00220E4F"/>
    <w:rsid w:val="00221627"/>
    <w:rsid w:val="00221AE7"/>
    <w:rsid w:val="00227802"/>
    <w:rsid w:val="00232CAA"/>
    <w:rsid w:val="0023422D"/>
    <w:rsid w:val="00240513"/>
    <w:rsid w:val="00242F29"/>
    <w:rsid w:val="0024333A"/>
    <w:rsid w:val="00245513"/>
    <w:rsid w:val="00252DEF"/>
    <w:rsid w:val="00253F97"/>
    <w:rsid w:val="00257A43"/>
    <w:rsid w:val="00261065"/>
    <w:rsid w:val="00261621"/>
    <w:rsid w:val="002619DC"/>
    <w:rsid w:val="00262661"/>
    <w:rsid w:val="00265E53"/>
    <w:rsid w:val="0027103E"/>
    <w:rsid w:val="002722A2"/>
    <w:rsid w:val="002724FD"/>
    <w:rsid w:val="002757C1"/>
    <w:rsid w:val="002763FC"/>
    <w:rsid w:val="00280CAA"/>
    <w:rsid w:val="0029264C"/>
    <w:rsid w:val="0029343C"/>
    <w:rsid w:val="002948B8"/>
    <w:rsid w:val="002973B4"/>
    <w:rsid w:val="002A1535"/>
    <w:rsid w:val="002A382D"/>
    <w:rsid w:val="002A4063"/>
    <w:rsid w:val="002A4845"/>
    <w:rsid w:val="002A5A18"/>
    <w:rsid w:val="002A5A91"/>
    <w:rsid w:val="002A7D43"/>
    <w:rsid w:val="002B16B7"/>
    <w:rsid w:val="002B19BE"/>
    <w:rsid w:val="002B25FB"/>
    <w:rsid w:val="002B2BF7"/>
    <w:rsid w:val="002B511B"/>
    <w:rsid w:val="002B53BC"/>
    <w:rsid w:val="002B776C"/>
    <w:rsid w:val="002B7F4F"/>
    <w:rsid w:val="002C068A"/>
    <w:rsid w:val="002C1E40"/>
    <w:rsid w:val="002C2CB0"/>
    <w:rsid w:val="002C3856"/>
    <w:rsid w:val="002C41E5"/>
    <w:rsid w:val="002C4D4E"/>
    <w:rsid w:val="002C5F47"/>
    <w:rsid w:val="002C6A4E"/>
    <w:rsid w:val="002D192E"/>
    <w:rsid w:val="002D3FEF"/>
    <w:rsid w:val="002D407E"/>
    <w:rsid w:val="002D54C0"/>
    <w:rsid w:val="002E0B59"/>
    <w:rsid w:val="002E1D9B"/>
    <w:rsid w:val="002E2BDA"/>
    <w:rsid w:val="002E3BCA"/>
    <w:rsid w:val="002E6BFF"/>
    <w:rsid w:val="002F264E"/>
    <w:rsid w:val="002F2EE1"/>
    <w:rsid w:val="002F64DD"/>
    <w:rsid w:val="002F6958"/>
    <w:rsid w:val="002F7452"/>
    <w:rsid w:val="002F7A95"/>
    <w:rsid w:val="0030187B"/>
    <w:rsid w:val="0030253B"/>
    <w:rsid w:val="003059A6"/>
    <w:rsid w:val="00307D34"/>
    <w:rsid w:val="00311AB8"/>
    <w:rsid w:val="00312662"/>
    <w:rsid w:val="003157E5"/>
    <w:rsid w:val="00316B0A"/>
    <w:rsid w:val="0032456C"/>
    <w:rsid w:val="003251F0"/>
    <w:rsid w:val="00325D5B"/>
    <w:rsid w:val="00326B92"/>
    <w:rsid w:val="00330CD7"/>
    <w:rsid w:val="00332365"/>
    <w:rsid w:val="003433B6"/>
    <w:rsid w:val="00343E51"/>
    <w:rsid w:val="00344352"/>
    <w:rsid w:val="0034436E"/>
    <w:rsid w:val="003576FF"/>
    <w:rsid w:val="003600CA"/>
    <w:rsid w:val="00362E93"/>
    <w:rsid w:val="00366569"/>
    <w:rsid w:val="00373BFD"/>
    <w:rsid w:val="00376FE9"/>
    <w:rsid w:val="0038610A"/>
    <w:rsid w:val="00390AD7"/>
    <w:rsid w:val="003935B9"/>
    <w:rsid w:val="00394EC1"/>
    <w:rsid w:val="003A0F63"/>
    <w:rsid w:val="003A474C"/>
    <w:rsid w:val="003A517F"/>
    <w:rsid w:val="003A5678"/>
    <w:rsid w:val="003B203B"/>
    <w:rsid w:val="003B448B"/>
    <w:rsid w:val="003B4D02"/>
    <w:rsid w:val="003B67CE"/>
    <w:rsid w:val="003C4CB9"/>
    <w:rsid w:val="003C7417"/>
    <w:rsid w:val="003C741E"/>
    <w:rsid w:val="003C7892"/>
    <w:rsid w:val="003D0908"/>
    <w:rsid w:val="003D3784"/>
    <w:rsid w:val="003D668F"/>
    <w:rsid w:val="003E0D24"/>
    <w:rsid w:val="003E4BC5"/>
    <w:rsid w:val="003E536C"/>
    <w:rsid w:val="003E7804"/>
    <w:rsid w:val="003F0C01"/>
    <w:rsid w:val="003F1BBA"/>
    <w:rsid w:val="003F2651"/>
    <w:rsid w:val="003F7957"/>
    <w:rsid w:val="003F7DEB"/>
    <w:rsid w:val="004029EE"/>
    <w:rsid w:val="00402E61"/>
    <w:rsid w:val="00404B7C"/>
    <w:rsid w:val="00404EFC"/>
    <w:rsid w:val="00405663"/>
    <w:rsid w:val="00405A12"/>
    <w:rsid w:val="00406650"/>
    <w:rsid w:val="0040761D"/>
    <w:rsid w:val="00412553"/>
    <w:rsid w:val="00413461"/>
    <w:rsid w:val="00415FED"/>
    <w:rsid w:val="00416A4A"/>
    <w:rsid w:val="00416AA5"/>
    <w:rsid w:val="00417B65"/>
    <w:rsid w:val="004210E4"/>
    <w:rsid w:val="00422A64"/>
    <w:rsid w:val="004234D8"/>
    <w:rsid w:val="00425521"/>
    <w:rsid w:val="00425FF6"/>
    <w:rsid w:val="004267BC"/>
    <w:rsid w:val="004269E7"/>
    <w:rsid w:val="00427E1D"/>
    <w:rsid w:val="0043309A"/>
    <w:rsid w:val="0043317D"/>
    <w:rsid w:val="00433A31"/>
    <w:rsid w:val="00437566"/>
    <w:rsid w:val="00440675"/>
    <w:rsid w:val="00440827"/>
    <w:rsid w:val="00445E37"/>
    <w:rsid w:val="00446D8C"/>
    <w:rsid w:val="0045298B"/>
    <w:rsid w:val="00454B4F"/>
    <w:rsid w:val="0045626E"/>
    <w:rsid w:val="004603E1"/>
    <w:rsid w:val="0046047C"/>
    <w:rsid w:val="0046052F"/>
    <w:rsid w:val="00463376"/>
    <w:rsid w:val="00463A2E"/>
    <w:rsid w:val="004645FF"/>
    <w:rsid w:val="004671E8"/>
    <w:rsid w:val="00471D30"/>
    <w:rsid w:val="00475F80"/>
    <w:rsid w:val="00477216"/>
    <w:rsid w:val="0048159F"/>
    <w:rsid w:val="00483FDE"/>
    <w:rsid w:val="0049191C"/>
    <w:rsid w:val="00493C10"/>
    <w:rsid w:val="0049413A"/>
    <w:rsid w:val="0049434F"/>
    <w:rsid w:val="004A02C2"/>
    <w:rsid w:val="004A69B0"/>
    <w:rsid w:val="004B0F33"/>
    <w:rsid w:val="004B12EE"/>
    <w:rsid w:val="004B1E78"/>
    <w:rsid w:val="004B2130"/>
    <w:rsid w:val="004B417F"/>
    <w:rsid w:val="004B433C"/>
    <w:rsid w:val="004B5FCC"/>
    <w:rsid w:val="004B67FF"/>
    <w:rsid w:val="004B6E13"/>
    <w:rsid w:val="004C1649"/>
    <w:rsid w:val="004C382E"/>
    <w:rsid w:val="004C7D61"/>
    <w:rsid w:val="004D1AFC"/>
    <w:rsid w:val="004D4001"/>
    <w:rsid w:val="004D4772"/>
    <w:rsid w:val="004E129F"/>
    <w:rsid w:val="004E137B"/>
    <w:rsid w:val="004E2BB8"/>
    <w:rsid w:val="004E3D62"/>
    <w:rsid w:val="004E4F99"/>
    <w:rsid w:val="004E6819"/>
    <w:rsid w:val="004E6A6F"/>
    <w:rsid w:val="004E71CD"/>
    <w:rsid w:val="004F5128"/>
    <w:rsid w:val="004F777F"/>
    <w:rsid w:val="005013D1"/>
    <w:rsid w:val="00503C41"/>
    <w:rsid w:val="005057D6"/>
    <w:rsid w:val="005067E5"/>
    <w:rsid w:val="005069A0"/>
    <w:rsid w:val="00507500"/>
    <w:rsid w:val="00511DFF"/>
    <w:rsid w:val="005124B9"/>
    <w:rsid w:val="00512B42"/>
    <w:rsid w:val="005160E5"/>
    <w:rsid w:val="005228BC"/>
    <w:rsid w:val="00523D8D"/>
    <w:rsid w:val="00523E45"/>
    <w:rsid w:val="00525685"/>
    <w:rsid w:val="00526460"/>
    <w:rsid w:val="005274EB"/>
    <w:rsid w:val="00531232"/>
    <w:rsid w:val="0053185D"/>
    <w:rsid w:val="00531D88"/>
    <w:rsid w:val="005325C9"/>
    <w:rsid w:val="00534A26"/>
    <w:rsid w:val="00535001"/>
    <w:rsid w:val="00537514"/>
    <w:rsid w:val="0054013B"/>
    <w:rsid w:val="005404BE"/>
    <w:rsid w:val="00540D27"/>
    <w:rsid w:val="0054304F"/>
    <w:rsid w:val="00552A37"/>
    <w:rsid w:val="00552C18"/>
    <w:rsid w:val="005538E0"/>
    <w:rsid w:val="00555418"/>
    <w:rsid w:val="00563255"/>
    <w:rsid w:val="0056327C"/>
    <w:rsid w:val="005654C4"/>
    <w:rsid w:val="005665F2"/>
    <w:rsid w:val="00567224"/>
    <w:rsid w:val="00570863"/>
    <w:rsid w:val="005709E4"/>
    <w:rsid w:val="00574DB4"/>
    <w:rsid w:val="00575579"/>
    <w:rsid w:val="00582DE1"/>
    <w:rsid w:val="00584FE7"/>
    <w:rsid w:val="00585857"/>
    <w:rsid w:val="0058671E"/>
    <w:rsid w:val="00586D80"/>
    <w:rsid w:val="00587143"/>
    <w:rsid w:val="00591656"/>
    <w:rsid w:val="005927D1"/>
    <w:rsid w:val="005934A7"/>
    <w:rsid w:val="0059492F"/>
    <w:rsid w:val="00596FD1"/>
    <w:rsid w:val="005A0083"/>
    <w:rsid w:val="005B1C89"/>
    <w:rsid w:val="005B5333"/>
    <w:rsid w:val="005B5F69"/>
    <w:rsid w:val="005C0743"/>
    <w:rsid w:val="005C1E74"/>
    <w:rsid w:val="005C30E8"/>
    <w:rsid w:val="005C5186"/>
    <w:rsid w:val="005C6D65"/>
    <w:rsid w:val="005D1FA3"/>
    <w:rsid w:val="005D6B4D"/>
    <w:rsid w:val="005E49F3"/>
    <w:rsid w:val="005E6281"/>
    <w:rsid w:val="005E6543"/>
    <w:rsid w:val="005E69B3"/>
    <w:rsid w:val="005F1E15"/>
    <w:rsid w:val="005F210B"/>
    <w:rsid w:val="0060029E"/>
    <w:rsid w:val="00606B7D"/>
    <w:rsid w:val="00606C2A"/>
    <w:rsid w:val="00606CED"/>
    <w:rsid w:val="00607586"/>
    <w:rsid w:val="00610247"/>
    <w:rsid w:val="00610FBE"/>
    <w:rsid w:val="0061274F"/>
    <w:rsid w:val="00612D8C"/>
    <w:rsid w:val="00615611"/>
    <w:rsid w:val="00616568"/>
    <w:rsid w:val="006176B0"/>
    <w:rsid w:val="00622D12"/>
    <w:rsid w:val="0062643D"/>
    <w:rsid w:val="00626DBD"/>
    <w:rsid w:val="00631569"/>
    <w:rsid w:val="006318A4"/>
    <w:rsid w:val="00632C13"/>
    <w:rsid w:val="00634FCE"/>
    <w:rsid w:val="006417CA"/>
    <w:rsid w:val="006435D9"/>
    <w:rsid w:val="00643A5C"/>
    <w:rsid w:val="00645E2A"/>
    <w:rsid w:val="00646E43"/>
    <w:rsid w:val="00652767"/>
    <w:rsid w:val="00655B14"/>
    <w:rsid w:val="0065617A"/>
    <w:rsid w:val="0066113A"/>
    <w:rsid w:val="006621E6"/>
    <w:rsid w:val="0067174A"/>
    <w:rsid w:val="00672BA0"/>
    <w:rsid w:val="006745D7"/>
    <w:rsid w:val="006809D5"/>
    <w:rsid w:val="00684A00"/>
    <w:rsid w:val="00684D7E"/>
    <w:rsid w:val="00686ED3"/>
    <w:rsid w:val="00687275"/>
    <w:rsid w:val="006877FA"/>
    <w:rsid w:val="006914C3"/>
    <w:rsid w:val="006955A0"/>
    <w:rsid w:val="006962E4"/>
    <w:rsid w:val="00697594"/>
    <w:rsid w:val="006A114B"/>
    <w:rsid w:val="006A428B"/>
    <w:rsid w:val="006A6FAE"/>
    <w:rsid w:val="006B174B"/>
    <w:rsid w:val="006B3B03"/>
    <w:rsid w:val="006B41D5"/>
    <w:rsid w:val="006B583D"/>
    <w:rsid w:val="006C0EAE"/>
    <w:rsid w:val="006C1FDC"/>
    <w:rsid w:val="006C350A"/>
    <w:rsid w:val="006C42FF"/>
    <w:rsid w:val="006C6DBF"/>
    <w:rsid w:val="006C7BC8"/>
    <w:rsid w:val="006D1381"/>
    <w:rsid w:val="006D147A"/>
    <w:rsid w:val="006D43A7"/>
    <w:rsid w:val="006D662E"/>
    <w:rsid w:val="006D6BB9"/>
    <w:rsid w:val="006E1094"/>
    <w:rsid w:val="006E1484"/>
    <w:rsid w:val="006E200F"/>
    <w:rsid w:val="006E3407"/>
    <w:rsid w:val="006E3BF3"/>
    <w:rsid w:val="006E642D"/>
    <w:rsid w:val="006E74F6"/>
    <w:rsid w:val="006E75D7"/>
    <w:rsid w:val="006F14C2"/>
    <w:rsid w:val="00702318"/>
    <w:rsid w:val="0070267E"/>
    <w:rsid w:val="007038AE"/>
    <w:rsid w:val="00707318"/>
    <w:rsid w:val="00710E29"/>
    <w:rsid w:val="00711475"/>
    <w:rsid w:val="00713131"/>
    <w:rsid w:val="007172B6"/>
    <w:rsid w:val="00717592"/>
    <w:rsid w:val="007245C0"/>
    <w:rsid w:val="00725165"/>
    <w:rsid w:val="00725D90"/>
    <w:rsid w:val="00725DFF"/>
    <w:rsid w:val="00732454"/>
    <w:rsid w:val="00740257"/>
    <w:rsid w:val="007419CD"/>
    <w:rsid w:val="0074583E"/>
    <w:rsid w:val="00753F18"/>
    <w:rsid w:val="007664BD"/>
    <w:rsid w:val="0076754C"/>
    <w:rsid w:val="007726E3"/>
    <w:rsid w:val="00773EF1"/>
    <w:rsid w:val="00773F61"/>
    <w:rsid w:val="00777138"/>
    <w:rsid w:val="00780673"/>
    <w:rsid w:val="007822B4"/>
    <w:rsid w:val="0078702B"/>
    <w:rsid w:val="007879AE"/>
    <w:rsid w:val="007945BC"/>
    <w:rsid w:val="00794ED9"/>
    <w:rsid w:val="007950E8"/>
    <w:rsid w:val="007961DC"/>
    <w:rsid w:val="007A0A65"/>
    <w:rsid w:val="007A280A"/>
    <w:rsid w:val="007A7C5F"/>
    <w:rsid w:val="007B68BE"/>
    <w:rsid w:val="007B7F32"/>
    <w:rsid w:val="007C051A"/>
    <w:rsid w:val="007C06C7"/>
    <w:rsid w:val="007C1486"/>
    <w:rsid w:val="007C486B"/>
    <w:rsid w:val="007C4F63"/>
    <w:rsid w:val="007C5271"/>
    <w:rsid w:val="007C7071"/>
    <w:rsid w:val="007C7208"/>
    <w:rsid w:val="007D0E23"/>
    <w:rsid w:val="007D0EA7"/>
    <w:rsid w:val="007D1C84"/>
    <w:rsid w:val="007D4290"/>
    <w:rsid w:val="007D4A39"/>
    <w:rsid w:val="007D50CC"/>
    <w:rsid w:val="007D63A8"/>
    <w:rsid w:val="007D6CED"/>
    <w:rsid w:val="007E60C4"/>
    <w:rsid w:val="007F0DAD"/>
    <w:rsid w:val="007F1292"/>
    <w:rsid w:val="007F4C24"/>
    <w:rsid w:val="00800EDC"/>
    <w:rsid w:val="00801A1B"/>
    <w:rsid w:val="00802F25"/>
    <w:rsid w:val="0080450A"/>
    <w:rsid w:val="008054CB"/>
    <w:rsid w:val="00810EAB"/>
    <w:rsid w:val="008111CC"/>
    <w:rsid w:val="00813C9B"/>
    <w:rsid w:val="0082143A"/>
    <w:rsid w:val="00824F5D"/>
    <w:rsid w:val="00825C1E"/>
    <w:rsid w:val="00832041"/>
    <w:rsid w:val="0083328F"/>
    <w:rsid w:val="00833C81"/>
    <w:rsid w:val="008410E6"/>
    <w:rsid w:val="00842B5A"/>
    <w:rsid w:val="0085100E"/>
    <w:rsid w:val="00853767"/>
    <w:rsid w:val="00854ABF"/>
    <w:rsid w:val="00856ADA"/>
    <w:rsid w:val="008645B3"/>
    <w:rsid w:val="00864870"/>
    <w:rsid w:val="00864A7B"/>
    <w:rsid w:val="008672AD"/>
    <w:rsid w:val="00870163"/>
    <w:rsid w:val="008704BD"/>
    <w:rsid w:val="00872593"/>
    <w:rsid w:val="008727E1"/>
    <w:rsid w:val="00873266"/>
    <w:rsid w:val="008743BC"/>
    <w:rsid w:val="008747A4"/>
    <w:rsid w:val="00876A67"/>
    <w:rsid w:val="00876C8F"/>
    <w:rsid w:val="00882046"/>
    <w:rsid w:val="008848E6"/>
    <w:rsid w:val="00892BD4"/>
    <w:rsid w:val="00896AE5"/>
    <w:rsid w:val="008A0D26"/>
    <w:rsid w:val="008A183E"/>
    <w:rsid w:val="008A35BF"/>
    <w:rsid w:val="008A3649"/>
    <w:rsid w:val="008A5B22"/>
    <w:rsid w:val="008A7BFA"/>
    <w:rsid w:val="008C12EA"/>
    <w:rsid w:val="008C1414"/>
    <w:rsid w:val="008D0869"/>
    <w:rsid w:val="008D42BB"/>
    <w:rsid w:val="008D64C8"/>
    <w:rsid w:val="008D6CA9"/>
    <w:rsid w:val="008E188C"/>
    <w:rsid w:val="008E23B3"/>
    <w:rsid w:val="008E4A5E"/>
    <w:rsid w:val="008E507C"/>
    <w:rsid w:val="008E51EF"/>
    <w:rsid w:val="008E5BF1"/>
    <w:rsid w:val="008F1507"/>
    <w:rsid w:val="008F1614"/>
    <w:rsid w:val="008F18B2"/>
    <w:rsid w:val="008F63E0"/>
    <w:rsid w:val="00900852"/>
    <w:rsid w:val="009015E0"/>
    <w:rsid w:val="00902755"/>
    <w:rsid w:val="009033A3"/>
    <w:rsid w:val="00904B5E"/>
    <w:rsid w:val="0090711C"/>
    <w:rsid w:val="00910952"/>
    <w:rsid w:val="009119B0"/>
    <w:rsid w:val="00912A35"/>
    <w:rsid w:val="00912A6B"/>
    <w:rsid w:val="00917B90"/>
    <w:rsid w:val="00917BDD"/>
    <w:rsid w:val="00917E03"/>
    <w:rsid w:val="0092209C"/>
    <w:rsid w:val="009238A6"/>
    <w:rsid w:val="00923D4E"/>
    <w:rsid w:val="00927DF0"/>
    <w:rsid w:val="009322DA"/>
    <w:rsid w:val="00932A43"/>
    <w:rsid w:val="00934A87"/>
    <w:rsid w:val="00935036"/>
    <w:rsid w:val="0094064E"/>
    <w:rsid w:val="00941E4E"/>
    <w:rsid w:val="0094227E"/>
    <w:rsid w:val="009445B4"/>
    <w:rsid w:val="00944AC6"/>
    <w:rsid w:val="00946CBB"/>
    <w:rsid w:val="00950509"/>
    <w:rsid w:val="00950528"/>
    <w:rsid w:val="0095052E"/>
    <w:rsid w:val="009507B2"/>
    <w:rsid w:val="0095158F"/>
    <w:rsid w:val="009536C2"/>
    <w:rsid w:val="00954BD8"/>
    <w:rsid w:val="0096278E"/>
    <w:rsid w:val="00965167"/>
    <w:rsid w:val="00966789"/>
    <w:rsid w:val="009679B0"/>
    <w:rsid w:val="00967C63"/>
    <w:rsid w:val="00971985"/>
    <w:rsid w:val="009720B2"/>
    <w:rsid w:val="00972659"/>
    <w:rsid w:val="00973E9E"/>
    <w:rsid w:val="009762BA"/>
    <w:rsid w:val="00987E90"/>
    <w:rsid w:val="00992076"/>
    <w:rsid w:val="0099240B"/>
    <w:rsid w:val="009942E8"/>
    <w:rsid w:val="0099600B"/>
    <w:rsid w:val="009A0FBF"/>
    <w:rsid w:val="009A142E"/>
    <w:rsid w:val="009A3D0A"/>
    <w:rsid w:val="009B1420"/>
    <w:rsid w:val="009B6186"/>
    <w:rsid w:val="009B6ED6"/>
    <w:rsid w:val="009B7799"/>
    <w:rsid w:val="009D2503"/>
    <w:rsid w:val="009D3E8E"/>
    <w:rsid w:val="009D5C10"/>
    <w:rsid w:val="009D7CA3"/>
    <w:rsid w:val="009E00F2"/>
    <w:rsid w:val="009E0993"/>
    <w:rsid w:val="009E1219"/>
    <w:rsid w:val="009E22E3"/>
    <w:rsid w:val="009E3059"/>
    <w:rsid w:val="009E3CCE"/>
    <w:rsid w:val="009F3D6F"/>
    <w:rsid w:val="009F716B"/>
    <w:rsid w:val="009F7DE0"/>
    <w:rsid w:val="00A0085B"/>
    <w:rsid w:val="00A0307B"/>
    <w:rsid w:val="00A12E0A"/>
    <w:rsid w:val="00A14B4F"/>
    <w:rsid w:val="00A14D4B"/>
    <w:rsid w:val="00A1569E"/>
    <w:rsid w:val="00A23350"/>
    <w:rsid w:val="00A247B9"/>
    <w:rsid w:val="00A34F51"/>
    <w:rsid w:val="00A35FD8"/>
    <w:rsid w:val="00A36598"/>
    <w:rsid w:val="00A36B36"/>
    <w:rsid w:val="00A44273"/>
    <w:rsid w:val="00A47802"/>
    <w:rsid w:val="00A47C9D"/>
    <w:rsid w:val="00A51FE3"/>
    <w:rsid w:val="00A56050"/>
    <w:rsid w:val="00A600D0"/>
    <w:rsid w:val="00A6012B"/>
    <w:rsid w:val="00A61255"/>
    <w:rsid w:val="00A70335"/>
    <w:rsid w:val="00A71D89"/>
    <w:rsid w:val="00A739FF"/>
    <w:rsid w:val="00A73CF7"/>
    <w:rsid w:val="00A74FEF"/>
    <w:rsid w:val="00A751C5"/>
    <w:rsid w:val="00A756BD"/>
    <w:rsid w:val="00A82BBB"/>
    <w:rsid w:val="00A83C69"/>
    <w:rsid w:val="00A83D57"/>
    <w:rsid w:val="00A85D2C"/>
    <w:rsid w:val="00A8748C"/>
    <w:rsid w:val="00A912E6"/>
    <w:rsid w:val="00A91DB0"/>
    <w:rsid w:val="00A92EF8"/>
    <w:rsid w:val="00AA1F7F"/>
    <w:rsid w:val="00AA362E"/>
    <w:rsid w:val="00AA4505"/>
    <w:rsid w:val="00AA6283"/>
    <w:rsid w:val="00AA71A6"/>
    <w:rsid w:val="00AB5CE5"/>
    <w:rsid w:val="00AB738A"/>
    <w:rsid w:val="00AC1E01"/>
    <w:rsid w:val="00AC2B69"/>
    <w:rsid w:val="00AC7389"/>
    <w:rsid w:val="00AD0E48"/>
    <w:rsid w:val="00AD4B5D"/>
    <w:rsid w:val="00AD6DCA"/>
    <w:rsid w:val="00AD7B02"/>
    <w:rsid w:val="00AE1F81"/>
    <w:rsid w:val="00AE307D"/>
    <w:rsid w:val="00AE30B7"/>
    <w:rsid w:val="00AE3355"/>
    <w:rsid w:val="00AE4CC6"/>
    <w:rsid w:val="00AE720D"/>
    <w:rsid w:val="00AF1BB3"/>
    <w:rsid w:val="00AF1C2F"/>
    <w:rsid w:val="00AF2FBE"/>
    <w:rsid w:val="00AF64D8"/>
    <w:rsid w:val="00AF6A4B"/>
    <w:rsid w:val="00AF6DFA"/>
    <w:rsid w:val="00B0086D"/>
    <w:rsid w:val="00B04FB8"/>
    <w:rsid w:val="00B11022"/>
    <w:rsid w:val="00B11E45"/>
    <w:rsid w:val="00B1357A"/>
    <w:rsid w:val="00B1676F"/>
    <w:rsid w:val="00B17BFA"/>
    <w:rsid w:val="00B21C23"/>
    <w:rsid w:val="00B267E2"/>
    <w:rsid w:val="00B326E5"/>
    <w:rsid w:val="00B333A0"/>
    <w:rsid w:val="00B33AA0"/>
    <w:rsid w:val="00B34839"/>
    <w:rsid w:val="00B35FAC"/>
    <w:rsid w:val="00B3634F"/>
    <w:rsid w:val="00B37145"/>
    <w:rsid w:val="00B4263B"/>
    <w:rsid w:val="00B46815"/>
    <w:rsid w:val="00B5047F"/>
    <w:rsid w:val="00B53069"/>
    <w:rsid w:val="00B60A9C"/>
    <w:rsid w:val="00B6282D"/>
    <w:rsid w:val="00B63456"/>
    <w:rsid w:val="00B63C4C"/>
    <w:rsid w:val="00B66DC9"/>
    <w:rsid w:val="00B670E3"/>
    <w:rsid w:val="00B77B91"/>
    <w:rsid w:val="00B8085C"/>
    <w:rsid w:val="00B96AED"/>
    <w:rsid w:val="00BA3DA3"/>
    <w:rsid w:val="00BA5651"/>
    <w:rsid w:val="00BA68B0"/>
    <w:rsid w:val="00BB0199"/>
    <w:rsid w:val="00BB2B7F"/>
    <w:rsid w:val="00BB2F0C"/>
    <w:rsid w:val="00BB3254"/>
    <w:rsid w:val="00BC0A15"/>
    <w:rsid w:val="00BC1C37"/>
    <w:rsid w:val="00BC2C4E"/>
    <w:rsid w:val="00BC2F9A"/>
    <w:rsid w:val="00BC5646"/>
    <w:rsid w:val="00BD0154"/>
    <w:rsid w:val="00BD12FB"/>
    <w:rsid w:val="00BD6C06"/>
    <w:rsid w:val="00BE006F"/>
    <w:rsid w:val="00BE194A"/>
    <w:rsid w:val="00BE2538"/>
    <w:rsid w:val="00BE288E"/>
    <w:rsid w:val="00BE2EA5"/>
    <w:rsid w:val="00BE6685"/>
    <w:rsid w:val="00BE7152"/>
    <w:rsid w:val="00BF0FAD"/>
    <w:rsid w:val="00BF2EF2"/>
    <w:rsid w:val="00BF3375"/>
    <w:rsid w:val="00BF627D"/>
    <w:rsid w:val="00BF6B9E"/>
    <w:rsid w:val="00C0254F"/>
    <w:rsid w:val="00C051B8"/>
    <w:rsid w:val="00C10875"/>
    <w:rsid w:val="00C125FE"/>
    <w:rsid w:val="00C129BA"/>
    <w:rsid w:val="00C22887"/>
    <w:rsid w:val="00C3167D"/>
    <w:rsid w:val="00C32640"/>
    <w:rsid w:val="00C345FE"/>
    <w:rsid w:val="00C355CA"/>
    <w:rsid w:val="00C36643"/>
    <w:rsid w:val="00C367BD"/>
    <w:rsid w:val="00C46196"/>
    <w:rsid w:val="00C472E6"/>
    <w:rsid w:val="00C5382C"/>
    <w:rsid w:val="00C53AA2"/>
    <w:rsid w:val="00C5476C"/>
    <w:rsid w:val="00C55DBC"/>
    <w:rsid w:val="00C5709B"/>
    <w:rsid w:val="00C609ED"/>
    <w:rsid w:val="00C612B9"/>
    <w:rsid w:val="00C61DEB"/>
    <w:rsid w:val="00C62655"/>
    <w:rsid w:val="00C66AA3"/>
    <w:rsid w:val="00C712A4"/>
    <w:rsid w:val="00C73D77"/>
    <w:rsid w:val="00C73DE8"/>
    <w:rsid w:val="00C74A10"/>
    <w:rsid w:val="00C7534F"/>
    <w:rsid w:val="00C75418"/>
    <w:rsid w:val="00C756C9"/>
    <w:rsid w:val="00C768AB"/>
    <w:rsid w:val="00C81B61"/>
    <w:rsid w:val="00C87386"/>
    <w:rsid w:val="00C877FF"/>
    <w:rsid w:val="00C903D6"/>
    <w:rsid w:val="00C90B60"/>
    <w:rsid w:val="00C91850"/>
    <w:rsid w:val="00C965B6"/>
    <w:rsid w:val="00CA074D"/>
    <w:rsid w:val="00CA145C"/>
    <w:rsid w:val="00CA1DC1"/>
    <w:rsid w:val="00CA215C"/>
    <w:rsid w:val="00CA2194"/>
    <w:rsid w:val="00CA3FCA"/>
    <w:rsid w:val="00CA418D"/>
    <w:rsid w:val="00CA487A"/>
    <w:rsid w:val="00CA5574"/>
    <w:rsid w:val="00CA5C00"/>
    <w:rsid w:val="00CA7696"/>
    <w:rsid w:val="00CB3573"/>
    <w:rsid w:val="00CB6F67"/>
    <w:rsid w:val="00CB747E"/>
    <w:rsid w:val="00CC533C"/>
    <w:rsid w:val="00CC5631"/>
    <w:rsid w:val="00CC5AC5"/>
    <w:rsid w:val="00CD1AD3"/>
    <w:rsid w:val="00CD337E"/>
    <w:rsid w:val="00CD3810"/>
    <w:rsid w:val="00CD3838"/>
    <w:rsid w:val="00CD651D"/>
    <w:rsid w:val="00CD78F3"/>
    <w:rsid w:val="00CD7CBE"/>
    <w:rsid w:val="00CE00BA"/>
    <w:rsid w:val="00CE1DD2"/>
    <w:rsid w:val="00CE20FE"/>
    <w:rsid w:val="00CE5E9C"/>
    <w:rsid w:val="00CE72A5"/>
    <w:rsid w:val="00CF2191"/>
    <w:rsid w:val="00CF3541"/>
    <w:rsid w:val="00CF3FE8"/>
    <w:rsid w:val="00D026B2"/>
    <w:rsid w:val="00D1537B"/>
    <w:rsid w:val="00D15A62"/>
    <w:rsid w:val="00D15B48"/>
    <w:rsid w:val="00D175D7"/>
    <w:rsid w:val="00D20235"/>
    <w:rsid w:val="00D26C20"/>
    <w:rsid w:val="00D26FF4"/>
    <w:rsid w:val="00D271A6"/>
    <w:rsid w:val="00D36476"/>
    <w:rsid w:val="00D36DC1"/>
    <w:rsid w:val="00D40514"/>
    <w:rsid w:val="00D4159E"/>
    <w:rsid w:val="00D42291"/>
    <w:rsid w:val="00D44887"/>
    <w:rsid w:val="00D52D19"/>
    <w:rsid w:val="00D5388F"/>
    <w:rsid w:val="00D553A7"/>
    <w:rsid w:val="00D579E4"/>
    <w:rsid w:val="00D57B42"/>
    <w:rsid w:val="00D57D40"/>
    <w:rsid w:val="00D6391F"/>
    <w:rsid w:val="00D66BB8"/>
    <w:rsid w:val="00D7325D"/>
    <w:rsid w:val="00D7357A"/>
    <w:rsid w:val="00D769E0"/>
    <w:rsid w:val="00D76A29"/>
    <w:rsid w:val="00D808FA"/>
    <w:rsid w:val="00D81A6B"/>
    <w:rsid w:val="00D82453"/>
    <w:rsid w:val="00D83EC0"/>
    <w:rsid w:val="00D87563"/>
    <w:rsid w:val="00D87D37"/>
    <w:rsid w:val="00D90DEE"/>
    <w:rsid w:val="00D920EF"/>
    <w:rsid w:val="00DA2B50"/>
    <w:rsid w:val="00DA4932"/>
    <w:rsid w:val="00DA498A"/>
    <w:rsid w:val="00DC1947"/>
    <w:rsid w:val="00DC3E53"/>
    <w:rsid w:val="00DD01CA"/>
    <w:rsid w:val="00DD1EDA"/>
    <w:rsid w:val="00DD2D3A"/>
    <w:rsid w:val="00DD406E"/>
    <w:rsid w:val="00DD6698"/>
    <w:rsid w:val="00DD7E20"/>
    <w:rsid w:val="00DE38A6"/>
    <w:rsid w:val="00DE4E42"/>
    <w:rsid w:val="00DF1C55"/>
    <w:rsid w:val="00DF2175"/>
    <w:rsid w:val="00DF420D"/>
    <w:rsid w:val="00E00F3D"/>
    <w:rsid w:val="00E01389"/>
    <w:rsid w:val="00E0265B"/>
    <w:rsid w:val="00E02A1C"/>
    <w:rsid w:val="00E04CA5"/>
    <w:rsid w:val="00E24559"/>
    <w:rsid w:val="00E25577"/>
    <w:rsid w:val="00E255F6"/>
    <w:rsid w:val="00E309C2"/>
    <w:rsid w:val="00E330F4"/>
    <w:rsid w:val="00E37AC5"/>
    <w:rsid w:val="00E41099"/>
    <w:rsid w:val="00E424FF"/>
    <w:rsid w:val="00E44248"/>
    <w:rsid w:val="00E47CC8"/>
    <w:rsid w:val="00E5052A"/>
    <w:rsid w:val="00E53FA9"/>
    <w:rsid w:val="00E56E22"/>
    <w:rsid w:val="00E6184E"/>
    <w:rsid w:val="00E67D8F"/>
    <w:rsid w:val="00E72852"/>
    <w:rsid w:val="00E774F2"/>
    <w:rsid w:val="00E822DD"/>
    <w:rsid w:val="00E83C37"/>
    <w:rsid w:val="00E8545B"/>
    <w:rsid w:val="00E92E95"/>
    <w:rsid w:val="00E93BC3"/>
    <w:rsid w:val="00E93F31"/>
    <w:rsid w:val="00E97099"/>
    <w:rsid w:val="00EA160F"/>
    <w:rsid w:val="00EA4670"/>
    <w:rsid w:val="00EA7AC9"/>
    <w:rsid w:val="00EA7BC5"/>
    <w:rsid w:val="00EA7DA5"/>
    <w:rsid w:val="00EA7F15"/>
    <w:rsid w:val="00EB33E4"/>
    <w:rsid w:val="00EB60F9"/>
    <w:rsid w:val="00EC03C7"/>
    <w:rsid w:val="00EC057C"/>
    <w:rsid w:val="00EC138D"/>
    <w:rsid w:val="00EC2F57"/>
    <w:rsid w:val="00EC3CFE"/>
    <w:rsid w:val="00EC46AE"/>
    <w:rsid w:val="00EC4CB0"/>
    <w:rsid w:val="00EC54B6"/>
    <w:rsid w:val="00EC5DF8"/>
    <w:rsid w:val="00ED4D04"/>
    <w:rsid w:val="00EE74F4"/>
    <w:rsid w:val="00EF042A"/>
    <w:rsid w:val="00F00898"/>
    <w:rsid w:val="00F04E17"/>
    <w:rsid w:val="00F067FD"/>
    <w:rsid w:val="00F06F14"/>
    <w:rsid w:val="00F13047"/>
    <w:rsid w:val="00F146B9"/>
    <w:rsid w:val="00F1529B"/>
    <w:rsid w:val="00F16A7E"/>
    <w:rsid w:val="00F17711"/>
    <w:rsid w:val="00F21275"/>
    <w:rsid w:val="00F21D99"/>
    <w:rsid w:val="00F23F4A"/>
    <w:rsid w:val="00F2798C"/>
    <w:rsid w:val="00F30495"/>
    <w:rsid w:val="00F30760"/>
    <w:rsid w:val="00F33CF7"/>
    <w:rsid w:val="00F34982"/>
    <w:rsid w:val="00F35595"/>
    <w:rsid w:val="00F372AB"/>
    <w:rsid w:val="00F414DA"/>
    <w:rsid w:val="00F42DA2"/>
    <w:rsid w:val="00F45A79"/>
    <w:rsid w:val="00F462AD"/>
    <w:rsid w:val="00F46A97"/>
    <w:rsid w:val="00F47F1C"/>
    <w:rsid w:val="00F56A09"/>
    <w:rsid w:val="00F613F4"/>
    <w:rsid w:val="00F70848"/>
    <w:rsid w:val="00F70D5C"/>
    <w:rsid w:val="00F7318B"/>
    <w:rsid w:val="00F74E49"/>
    <w:rsid w:val="00F75952"/>
    <w:rsid w:val="00F800AA"/>
    <w:rsid w:val="00F80CA1"/>
    <w:rsid w:val="00F81042"/>
    <w:rsid w:val="00F81A1D"/>
    <w:rsid w:val="00F85273"/>
    <w:rsid w:val="00F86447"/>
    <w:rsid w:val="00F87950"/>
    <w:rsid w:val="00F93418"/>
    <w:rsid w:val="00FA11EF"/>
    <w:rsid w:val="00FA23FE"/>
    <w:rsid w:val="00FA3765"/>
    <w:rsid w:val="00FA69CC"/>
    <w:rsid w:val="00FA7DAE"/>
    <w:rsid w:val="00FB08DB"/>
    <w:rsid w:val="00FB3398"/>
    <w:rsid w:val="00FB37FA"/>
    <w:rsid w:val="00FB53E2"/>
    <w:rsid w:val="00FB75E6"/>
    <w:rsid w:val="00FC4101"/>
    <w:rsid w:val="00FC541A"/>
    <w:rsid w:val="00FC6C43"/>
    <w:rsid w:val="00FD29F5"/>
    <w:rsid w:val="00FD4556"/>
    <w:rsid w:val="00FD59B9"/>
    <w:rsid w:val="00FD62A1"/>
    <w:rsid w:val="00FD6D35"/>
    <w:rsid w:val="00FD6DC8"/>
    <w:rsid w:val="00FD6DD0"/>
    <w:rsid w:val="00FE17DB"/>
    <w:rsid w:val="00FE2314"/>
    <w:rsid w:val="00FE24FD"/>
    <w:rsid w:val="00FE6C66"/>
    <w:rsid w:val="00FF398A"/>
    <w:rsid w:val="00FF4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d">
    <w:name w:val="No Spacing"/>
    <w:uiPriority w:val="1"/>
    <w:qFormat/>
    <w:rsid w:val="002F6958"/>
    <w:pPr>
      <w:suppressAutoHyphens/>
    </w:pPr>
    <w:rPr>
      <w:rFonts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264C5345D0D5FF1048771B5E1217DB90C97221FC32818156E954FA15CF5719151A077C014E45933DCC706AA1979295A4FB2EDD93A5C192i5GFI" TargetMode="External"/><Relationship Id="rId18" Type="http://schemas.openxmlformats.org/officeDocument/2006/relationships/hyperlink" Target="consultantplus://offline/ref=4B6DDF592A0560A89F14C413EB518B998C5DF77217A75084D7F168458A41AA8A92BA99790E64B0B6F6839AF60CmBJA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191936C0290AE9D3CE70232ECFF9827D27FC85F034A753B266BDFBFBA12C8172658A5BDCF4CB90DEADB04791B9i3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264C5345D0D5FF1048771B5E1217DB90C97221FC32818156E954FA15CF5719151A0779024511C77F922939E7DC9F90B8E72ED8i8GDI" TargetMode="External"/><Relationship Id="rId17" Type="http://schemas.openxmlformats.org/officeDocument/2006/relationships/hyperlink" Target="consultantplus://offline/ref=4B6DDF592A0560A89F14C413EB518B998F5EF17E11A95084D7F168458A41AA8A92BA99790E64B0B6F6839AF60CmBJAO" TargetMode="External"/><Relationship Id="rId25" Type="http://schemas.openxmlformats.org/officeDocument/2006/relationships/hyperlink" Target="consultantplus://offline/ref=5464493DF7689EB276FBC88F9CFF6AFCEA55CEE555F0546665F42C15D73E0E69DDF9D33D78F0758BJ7N1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983A184B4E9C8CD08732C90A6A5DFB813C005ED44241F0B25442FF71A27DCA18C332CE18F9ED7FEAFB9CD0BCF266257B77131CDB1330G" TargetMode="Externa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5F2ECB217B768E25BD714AD1BC0A4C6D7495000CCCF8AABB7EBF66D76CF62E8F67A6AF6A7E39137C91CEEA2E6E2ED80B4B522E2425F9C92b0p6H" TargetMode="External"/><Relationship Id="rId24" Type="http://schemas.openxmlformats.org/officeDocument/2006/relationships/hyperlink" Target="consultantplus://offline/ref=BDC5918FF7088E60F1E1921A7B32136BC966BAB6F2098B69A7C9262240557C5816B652F7FFB279A4729B3098CA281700EB1E2C0DAB77w5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42DBE2873096C4B8A1FD93D6B457FEA0A7DA52CD59DBEE716FB46932C969300D309FC8B831DF22B4D676f9L6G" TargetMode="External"/><Relationship Id="rId23" Type="http://schemas.openxmlformats.org/officeDocument/2006/relationships/hyperlink" Target="consultantplus://offline/ref=C13CB65DB1EFED9C3AF4D2FEE69A541ED087EB94CCBEDBA5063D091F80284A298577145635iDJD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5F2ECB217B768E25BD714AD1BC0A4C6D7495000CCCF8AABB7EBF66D76CF62E8F67A6AF6A7E39137C91CEEA2E6E2ED80B4B522E2425F9C92b0p6H" TargetMode="External"/><Relationship Id="rId19" Type="http://schemas.openxmlformats.org/officeDocument/2006/relationships/hyperlink" Target="consultantplus://offline/ref=4B6DDF592A0560A89F14C413EB518B998C5DF77217A75084D7F168458A41AA8A92BA99790E64B0B6F6839AF60CmBJ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3C01189797BF582DE316EEB73AAFCA5868B59DC4EFB4C5D84154A9293B65948636018E98990EE7BD53A893CA928510C78437587C02D90CrBJ5J" TargetMode="External"/><Relationship Id="rId14" Type="http://schemas.openxmlformats.org/officeDocument/2006/relationships/hyperlink" Target="consultantplus://offline/ref=36C1CBA3D08E36A49F4251D78533F99EA81ECE3B6A61BE9CB912DA86FC8BA1A65371463E40F10D2CBC53D17DE4D0E8B929DCBBA5E1EAM9H" TargetMode="External"/><Relationship Id="rId22" Type="http://schemas.openxmlformats.org/officeDocument/2006/relationships/hyperlink" Target="consultantplus://offline/ref=7B191936C0290AE9D3CE70232ECFF9827D25F88CFB32A753B266BDFBFBA12C816065D257DCF7D595D4B8E616D7C6FE174D0C641149C6A3B9B2i2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0B4FE-4529-4B82-9E65-A35F5650B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48</Pages>
  <Words>17733</Words>
  <Characters>101084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vava</Company>
  <LinksUpToDate>false</LinksUpToDate>
  <CharactersWithSpaces>118580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agp306</dc:creator>
  <cp:lastModifiedBy>1</cp:lastModifiedBy>
  <cp:revision>8</cp:revision>
  <cp:lastPrinted>2023-05-05T09:48:00Z</cp:lastPrinted>
  <dcterms:created xsi:type="dcterms:W3CDTF">2023-04-27T08:22:00Z</dcterms:created>
  <dcterms:modified xsi:type="dcterms:W3CDTF">2023-05-15T06:01:00Z</dcterms:modified>
</cp:coreProperties>
</file>